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9D9" w:rsidRPr="002139D9" w:rsidRDefault="002139D9" w:rsidP="002139D9">
      <w:pPr>
        <w:suppressAutoHyphens/>
        <w:jc w:val="center"/>
        <w:rPr>
          <w:rFonts w:eastAsia="SimSun"/>
          <w:b/>
          <w:kern w:val="1"/>
          <w:sz w:val="28"/>
          <w:szCs w:val="28"/>
          <w:lang w:eastAsia="ar-SA"/>
        </w:rPr>
      </w:pPr>
      <w:bookmarkStart w:id="0" w:name="_Hlk68373257"/>
    </w:p>
    <w:p w:rsidR="002139D9" w:rsidRDefault="002139D9" w:rsidP="002139D9">
      <w:pPr>
        <w:suppressAutoHyphens/>
        <w:jc w:val="center"/>
        <w:rPr>
          <w:rFonts w:eastAsia="SimSun"/>
          <w:b/>
          <w:kern w:val="1"/>
          <w:sz w:val="28"/>
          <w:szCs w:val="28"/>
          <w:lang w:eastAsia="ar-SA"/>
        </w:rPr>
      </w:pPr>
    </w:p>
    <w:p w:rsidR="000D5EB5" w:rsidRDefault="000D5EB5" w:rsidP="002139D9">
      <w:pPr>
        <w:suppressAutoHyphens/>
        <w:jc w:val="center"/>
        <w:rPr>
          <w:rFonts w:eastAsia="SimSun"/>
          <w:b/>
          <w:kern w:val="1"/>
          <w:sz w:val="28"/>
          <w:szCs w:val="28"/>
          <w:lang w:eastAsia="ar-SA"/>
        </w:rPr>
      </w:pPr>
    </w:p>
    <w:p w:rsidR="000D5EB5" w:rsidRPr="00894246" w:rsidRDefault="000D5EB5" w:rsidP="002139D9">
      <w:pPr>
        <w:suppressAutoHyphens/>
        <w:jc w:val="center"/>
        <w:rPr>
          <w:rFonts w:eastAsia="SimSun"/>
          <w:b/>
          <w:kern w:val="1"/>
          <w:sz w:val="28"/>
          <w:szCs w:val="28"/>
          <w:lang w:eastAsia="ar-SA"/>
        </w:rPr>
      </w:pPr>
    </w:p>
    <w:p w:rsidR="002139D9" w:rsidRPr="00894246" w:rsidRDefault="002139D9" w:rsidP="002139D9">
      <w:pPr>
        <w:suppressAutoHyphens/>
        <w:jc w:val="center"/>
        <w:rPr>
          <w:rFonts w:eastAsia="SimSun"/>
          <w:b/>
          <w:kern w:val="1"/>
          <w:sz w:val="28"/>
          <w:szCs w:val="28"/>
          <w:lang w:eastAsia="ar-SA"/>
        </w:rPr>
      </w:pPr>
    </w:p>
    <w:p w:rsidR="002139D9" w:rsidRPr="00894246" w:rsidRDefault="002139D9" w:rsidP="002139D9">
      <w:pPr>
        <w:suppressAutoHyphens/>
        <w:jc w:val="center"/>
        <w:rPr>
          <w:rFonts w:eastAsia="SimSun"/>
          <w:b/>
          <w:kern w:val="1"/>
          <w:sz w:val="28"/>
          <w:szCs w:val="28"/>
          <w:lang w:eastAsia="ar-SA"/>
        </w:rPr>
      </w:pPr>
      <w:r w:rsidRPr="00894246">
        <w:rPr>
          <w:rFonts w:eastAsia="SimSun"/>
          <w:b/>
          <w:kern w:val="1"/>
          <w:sz w:val="28"/>
          <w:szCs w:val="28"/>
          <w:lang w:eastAsia="ar-SA"/>
        </w:rPr>
        <w:t>Рабочая программа</w:t>
      </w:r>
    </w:p>
    <w:p w:rsidR="002139D9" w:rsidRPr="00894246" w:rsidRDefault="002139D9" w:rsidP="002139D9">
      <w:pPr>
        <w:suppressAutoHyphens/>
        <w:jc w:val="center"/>
        <w:rPr>
          <w:rFonts w:eastAsia="SimSun"/>
          <w:kern w:val="1"/>
          <w:sz w:val="28"/>
          <w:szCs w:val="28"/>
          <w:lang w:eastAsia="ar-SA"/>
        </w:rPr>
      </w:pPr>
      <w:r w:rsidRPr="00894246">
        <w:rPr>
          <w:rFonts w:eastAsia="SimSun"/>
          <w:kern w:val="1"/>
          <w:sz w:val="28"/>
          <w:szCs w:val="28"/>
          <w:lang w:eastAsia="ar-SA"/>
        </w:rPr>
        <w:t>по учебному предмету</w:t>
      </w:r>
    </w:p>
    <w:p w:rsidR="002139D9" w:rsidRPr="00894246" w:rsidRDefault="002139D9" w:rsidP="002139D9">
      <w:pPr>
        <w:suppressAutoHyphens/>
        <w:jc w:val="center"/>
        <w:rPr>
          <w:rFonts w:eastAsia="SimSun"/>
          <w:kern w:val="1"/>
          <w:sz w:val="28"/>
          <w:szCs w:val="28"/>
          <w:lang w:eastAsia="ar-SA"/>
        </w:rPr>
      </w:pPr>
      <w:r w:rsidRPr="00894246">
        <w:rPr>
          <w:rFonts w:eastAsia="SimSun"/>
          <w:kern w:val="1"/>
          <w:sz w:val="28"/>
          <w:szCs w:val="28"/>
          <w:lang w:eastAsia="ar-SA"/>
        </w:rPr>
        <w:t>«Изобразительное искусство»</w:t>
      </w:r>
    </w:p>
    <w:p w:rsidR="002139D9" w:rsidRPr="00894246" w:rsidRDefault="002139D9" w:rsidP="002139D9">
      <w:pPr>
        <w:suppressAutoHyphens/>
        <w:jc w:val="center"/>
        <w:rPr>
          <w:rFonts w:eastAsia="SimSun"/>
          <w:kern w:val="1"/>
          <w:sz w:val="28"/>
          <w:szCs w:val="28"/>
          <w:lang w:eastAsia="ar-SA"/>
        </w:rPr>
      </w:pPr>
      <w:r w:rsidRPr="00894246">
        <w:rPr>
          <w:rFonts w:eastAsia="SimSun"/>
          <w:kern w:val="1"/>
          <w:sz w:val="28"/>
          <w:szCs w:val="28"/>
          <w:lang w:eastAsia="ar-SA"/>
        </w:rPr>
        <w:t>1 класс</w:t>
      </w:r>
    </w:p>
    <w:p w:rsidR="000D5EB5" w:rsidRPr="00894246" w:rsidRDefault="00CB39C0" w:rsidP="000D5EB5">
      <w:pPr>
        <w:suppressAutoHyphens/>
        <w:jc w:val="center"/>
        <w:rPr>
          <w:rFonts w:eastAsia="SimSun"/>
          <w:kern w:val="2"/>
          <w:sz w:val="28"/>
          <w:szCs w:val="28"/>
          <w:lang w:eastAsia="ar-SA"/>
        </w:rPr>
      </w:pPr>
      <w:r>
        <w:rPr>
          <w:rFonts w:eastAsia="SimSun"/>
          <w:kern w:val="2"/>
          <w:sz w:val="28"/>
          <w:szCs w:val="28"/>
          <w:lang w:eastAsia="ar-SA"/>
        </w:rPr>
        <w:t>(дополнительного)</w:t>
      </w:r>
    </w:p>
    <w:p w:rsidR="000D5EB5" w:rsidRPr="00894246" w:rsidRDefault="000D5EB5" w:rsidP="000D5EB5">
      <w:pPr>
        <w:suppressAutoHyphens/>
        <w:jc w:val="center"/>
        <w:rPr>
          <w:rFonts w:eastAsia="SimSun"/>
          <w:kern w:val="2"/>
          <w:sz w:val="28"/>
          <w:szCs w:val="28"/>
          <w:lang w:eastAsia="ar-SA"/>
        </w:rPr>
      </w:pPr>
      <w:r w:rsidRPr="00894246">
        <w:rPr>
          <w:rFonts w:eastAsia="SimSun"/>
          <w:kern w:val="2"/>
          <w:sz w:val="28"/>
          <w:szCs w:val="28"/>
          <w:lang w:eastAsia="ar-SA"/>
        </w:rPr>
        <w:t>(вариант 4.2)</w:t>
      </w:r>
    </w:p>
    <w:p w:rsidR="002139D9" w:rsidRPr="00894246" w:rsidRDefault="001E2215" w:rsidP="000D5EB5">
      <w:pPr>
        <w:suppressAutoHyphens/>
        <w:jc w:val="center"/>
        <w:rPr>
          <w:rFonts w:eastAsia="SimSun"/>
          <w:kern w:val="1"/>
          <w:sz w:val="28"/>
          <w:szCs w:val="28"/>
          <w:lang w:eastAsia="ar-SA"/>
        </w:rPr>
      </w:pPr>
      <w:r w:rsidRPr="00894246">
        <w:rPr>
          <w:rFonts w:eastAsia="SimSun"/>
          <w:kern w:val="1"/>
          <w:sz w:val="28"/>
          <w:szCs w:val="28"/>
          <w:lang w:eastAsia="ar-SA"/>
        </w:rPr>
        <w:t>2022-2023</w:t>
      </w:r>
      <w:r w:rsidR="000D5EB5" w:rsidRPr="00894246">
        <w:rPr>
          <w:rFonts w:eastAsia="SimSun"/>
          <w:kern w:val="1"/>
          <w:sz w:val="28"/>
          <w:szCs w:val="28"/>
          <w:lang w:eastAsia="ar-SA"/>
        </w:rPr>
        <w:t xml:space="preserve">  </w:t>
      </w:r>
      <w:r w:rsidR="002139D9" w:rsidRPr="00894246">
        <w:rPr>
          <w:rFonts w:eastAsia="SimSun"/>
          <w:kern w:val="1"/>
          <w:sz w:val="28"/>
          <w:szCs w:val="28"/>
          <w:lang w:eastAsia="ar-SA"/>
        </w:rPr>
        <w:t>учебный год</w:t>
      </w:r>
    </w:p>
    <w:p w:rsidR="002139D9" w:rsidRPr="00894246" w:rsidRDefault="002139D9" w:rsidP="002139D9">
      <w:pPr>
        <w:suppressAutoHyphens/>
        <w:jc w:val="center"/>
        <w:rPr>
          <w:rFonts w:eastAsia="SimSun"/>
          <w:kern w:val="1"/>
          <w:sz w:val="28"/>
          <w:szCs w:val="28"/>
          <w:lang w:eastAsia="ar-SA"/>
        </w:rPr>
      </w:pPr>
    </w:p>
    <w:p w:rsidR="002139D9" w:rsidRPr="00894246" w:rsidRDefault="002139D9" w:rsidP="002139D9">
      <w:pPr>
        <w:suppressAutoHyphens/>
        <w:rPr>
          <w:rFonts w:eastAsia="SimSun"/>
          <w:kern w:val="1"/>
          <w:sz w:val="28"/>
          <w:szCs w:val="28"/>
          <w:lang w:eastAsia="ar-SA"/>
        </w:rPr>
      </w:pPr>
    </w:p>
    <w:p w:rsidR="002139D9" w:rsidRPr="00894246" w:rsidRDefault="002139D9" w:rsidP="002139D9">
      <w:pPr>
        <w:suppressAutoHyphens/>
        <w:jc w:val="right"/>
        <w:rPr>
          <w:rFonts w:eastAsia="SimSun"/>
          <w:kern w:val="1"/>
          <w:sz w:val="28"/>
          <w:szCs w:val="28"/>
          <w:lang w:eastAsia="ar-SA"/>
        </w:rPr>
      </w:pPr>
    </w:p>
    <w:p w:rsidR="002139D9" w:rsidRPr="00894246" w:rsidRDefault="002139D9" w:rsidP="002139D9">
      <w:pPr>
        <w:suppressAutoHyphens/>
        <w:jc w:val="right"/>
        <w:rPr>
          <w:rFonts w:eastAsia="SimSun"/>
          <w:kern w:val="1"/>
          <w:sz w:val="28"/>
          <w:szCs w:val="28"/>
          <w:lang w:eastAsia="ar-SA"/>
        </w:rPr>
        <w:sectPr w:rsidR="002139D9" w:rsidRPr="00894246" w:rsidSect="00894246">
          <w:footerReference w:type="default" r:id="rId8"/>
          <w:type w:val="continuous"/>
          <w:pgSz w:w="16838" w:h="11906" w:orient="landscape"/>
          <w:pgMar w:top="1134" w:right="567" w:bottom="1134" w:left="1134" w:header="708" w:footer="708" w:gutter="0"/>
          <w:cols w:space="708"/>
          <w:docGrid w:linePitch="360"/>
        </w:sectPr>
      </w:pPr>
    </w:p>
    <w:p w:rsidR="002139D9" w:rsidRPr="00894246" w:rsidRDefault="002139D9"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p w:rsidR="000D5EB5" w:rsidRPr="00894246" w:rsidRDefault="000D5EB5" w:rsidP="002139D9">
      <w:pPr>
        <w:suppressAutoHyphens/>
        <w:jc w:val="right"/>
        <w:rPr>
          <w:rFonts w:eastAsia="SimSun"/>
          <w:kern w:val="1"/>
          <w:sz w:val="28"/>
          <w:szCs w:val="28"/>
          <w:lang w:eastAsia="ar-SA"/>
        </w:rPr>
      </w:pPr>
    </w:p>
    <w:bookmarkEnd w:id="0"/>
    <w:p w:rsidR="002139D9" w:rsidRPr="00894246" w:rsidRDefault="002139D9" w:rsidP="002139D9">
      <w:pPr>
        <w:tabs>
          <w:tab w:val="left" w:pos="709"/>
        </w:tabs>
        <w:autoSpaceDE w:val="0"/>
        <w:autoSpaceDN w:val="0"/>
        <w:adjustRightInd w:val="0"/>
        <w:ind w:firstLine="709"/>
        <w:jc w:val="center"/>
        <w:rPr>
          <w:rFonts w:eastAsia="SimSun"/>
          <w:color w:val="000000" w:themeColor="text1"/>
          <w:kern w:val="1"/>
          <w:sz w:val="28"/>
          <w:szCs w:val="28"/>
          <w:lang w:eastAsia="ar-SA"/>
        </w:rPr>
      </w:pPr>
    </w:p>
    <w:p w:rsidR="00754A34" w:rsidRPr="00894246" w:rsidRDefault="00754A34" w:rsidP="002139D9">
      <w:pPr>
        <w:tabs>
          <w:tab w:val="left" w:pos="709"/>
        </w:tabs>
        <w:autoSpaceDE w:val="0"/>
        <w:autoSpaceDN w:val="0"/>
        <w:adjustRightInd w:val="0"/>
        <w:ind w:firstLine="709"/>
        <w:jc w:val="center"/>
        <w:rPr>
          <w:rFonts w:eastAsia="SimSun"/>
          <w:color w:val="000000" w:themeColor="text1"/>
          <w:kern w:val="1"/>
          <w:sz w:val="28"/>
          <w:szCs w:val="28"/>
          <w:lang w:eastAsia="ar-SA"/>
        </w:rPr>
      </w:pPr>
    </w:p>
    <w:p w:rsidR="00754A34" w:rsidRPr="00894246" w:rsidRDefault="00754A34" w:rsidP="00754A34">
      <w:pPr>
        <w:suppressAutoHyphens/>
        <w:jc w:val="right"/>
        <w:rPr>
          <w:rFonts w:eastAsia="SimSun"/>
          <w:color w:val="000000" w:themeColor="text1"/>
          <w:kern w:val="2"/>
          <w:sz w:val="28"/>
          <w:szCs w:val="28"/>
          <w:lang w:eastAsia="ar-SA"/>
        </w:rPr>
      </w:pPr>
      <w:r w:rsidRPr="00894246">
        <w:rPr>
          <w:rFonts w:eastAsia="SimSun"/>
          <w:color w:val="000000" w:themeColor="text1"/>
          <w:kern w:val="2"/>
          <w:sz w:val="28"/>
          <w:szCs w:val="28"/>
          <w:lang w:eastAsia="ar-SA"/>
        </w:rPr>
        <w:t xml:space="preserve">  Составитель: </w:t>
      </w:r>
    </w:p>
    <w:p w:rsidR="00754A34" w:rsidRPr="00894246" w:rsidRDefault="001E2215" w:rsidP="00754A34">
      <w:pPr>
        <w:tabs>
          <w:tab w:val="left" w:pos="709"/>
        </w:tabs>
        <w:autoSpaceDE w:val="0"/>
        <w:autoSpaceDN w:val="0"/>
        <w:adjustRightInd w:val="0"/>
        <w:ind w:firstLine="709"/>
        <w:jc w:val="right"/>
        <w:rPr>
          <w:b/>
          <w:bCs/>
          <w:sz w:val="28"/>
          <w:szCs w:val="28"/>
        </w:rPr>
      </w:pPr>
      <w:r w:rsidRPr="00894246">
        <w:rPr>
          <w:rFonts w:eastAsia="SimSun"/>
          <w:color w:val="000000" w:themeColor="text1"/>
          <w:kern w:val="2"/>
          <w:sz w:val="28"/>
          <w:szCs w:val="28"/>
          <w:lang w:eastAsia="ar-SA"/>
        </w:rPr>
        <w:t>Байгереева Лиза Султановна</w:t>
      </w:r>
    </w:p>
    <w:p w:rsidR="00754A34" w:rsidRPr="00894246" w:rsidRDefault="00754A34" w:rsidP="00754A34">
      <w:pPr>
        <w:tabs>
          <w:tab w:val="left" w:pos="709"/>
        </w:tabs>
        <w:autoSpaceDE w:val="0"/>
        <w:autoSpaceDN w:val="0"/>
        <w:adjustRightInd w:val="0"/>
        <w:ind w:firstLine="709"/>
        <w:jc w:val="center"/>
        <w:rPr>
          <w:b/>
          <w:bCs/>
          <w:sz w:val="28"/>
          <w:szCs w:val="28"/>
        </w:rPr>
      </w:pPr>
    </w:p>
    <w:p w:rsidR="00754A34" w:rsidRPr="00894246" w:rsidRDefault="00754A34" w:rsidP="00754A34">
      <w:pPr>
        <w:tabs>
          <w:tab w:val="left" w:pos="709"/>
        </w:tabs>
        <w:suppressAutoHyphens/>
        <w:rPr>
          <w:rFonts w:eastAsia="SimSun"/>
          <w:b/>
          <w:kern w:val="2"/>
          <w:sz w:val="28"/>
          <w:szCs w:val="28"/>
          <w:lang w:eastAsia="ar-SA"/>
        </w:rPr>
      </w:pPr>
    </w:p>
    <w:p w:rsidR="00754A34" w:rsidRPr="00894246" w:rsidRDefault="00754A34" w:rsidP="002139D9">
      <w:pPr>
        <w:tabs>
          <w:tab w:val="left" w:pos="709"/>
        </w:tabs>
        <w:autoSpaceDE w:val="0"/>
        <w:autoSpaceDN w:val="0"/>
        <w:adjustRightInd w:val="0"/>
        <w:ind w:firstLine="709"/>
        <w:jc w:val="center"/>
        <w:rPr>
          <w:b/>
          <w:bCs/>
          <w:sz w:val="28"/>
          <w:szCs w:val="28"/>
        </w:rPr>
      </w:pPr>
    </w:p>
    <w:p w:rsidR="00B73FA3" w:rsidRPr="00894246" w:rsidRDefault="00B73FA3" w:rsidP="0035304A">
      <w:pPr>
        <w:tabs>
          <w:tab w:val="left" w:pos="5387"/>
          <w:tab w:val="left" w:pos="5954"/>
        </w:tabs>
        <w:autoSpaceDE w:val="0"/>
        <w:autoSpaceDN w:val="0"/>
        <w:adjustRightInd w:val="0"/>
        <w:contextualSpacing/>
        <w:rPr>
          <w:b/>
          <w:bCs/>
          <w:sz w:val="28"/>
          <w:szCs w:val="28"/>
        </w:rPr>
      </w:pPr>
    </w:p>
    <w:p w:rsidR="00F64491" w:rsidRPr="00894246" w:rsidRDefault="00F71730" w:rsidP="00C875C5">
      <w:pPr>
        <w:tabs>
          <w:tab w:val="left" w:pos="5387"/>
          <w:tab w:val="left" w:pos="5954"/>
        </w:tabs>
        <w:autoSpaceDE w:val="0"/>
        <w:autoSpaceDN w:val="0"/>
        <w:adjustRightInd w:val="0"/>
        <w:contextualSpacing/>
        <w:jc w:val="center"/>
        <w:rPr>
          <w:b/>
          <w:bCs/>
          <w:sz w:val="28"/>
          <w:szCs w:val="28"/>
        </w:rPr>
      </w:pPr>
      <w:r w:rsidRPr="00894246">
        <w:rPr>
          <w:b/>
          <w:bCs/>
          <w:sz w:val="28"/>
          <w:szCs w:val="28"/>
        </w:rPr>
        <w:t>1.Пояснительная записка</w:t>
      </w:r>
    </w:p>
    <w:p w:rsidR="007466B4" w:rsidRPr="00894246" w:rsidRDefault="00F64491" w:rsidP="007466B4">
      <w:pPr>
        <w:tabs>
          <w:tab w:val="left" w:pos="709"/>
        </w:tabs>
        <w:autoSpaceDE w:val="0"/>
        <w:autoSpaceDN w:val="0"/>
        <w:adjustRightInd w:val="0"/>
        <w:ind w:firstLine="709"/>
        <w:jc w:val="both"/>
        <w:rPr>
          <w:color w:val="FF0000"/>
          <w:sz w:val="28"/>
          <w:szCs w:val="28"/>
        </w:rPr>
      </w:pPr>
      <w:r w:rsidRPr="00894246">
        <w:rPr>
          <w:sz w:val="28"/>
          <w:szCs w:val="28"/>
        </w:rPr>
        <w:t xml:space="preserve">   </w:t>
      </w:r>
      <w:r w:rsidR="007466B4" w:rsidRPr="00894246">
        <w:rPr>
          <w:sz w:val="28"/>
          <w:szCs w:val="28"/>
        </w:rPr>
        <w:t>Рабочая программа по предмету «Изобразительное искусство» для  1</w:t>
      </w:r>
      <w:r w:rsidR="00CB39C0">
        <w:rPr>
          <w:sz w:val="28"/>
          <w:szCs w:val="28"/>
        </w:rPr>
        <w:t>(дополнительного</w:t>
      </w:r>
      <w:r w:rsidR="00937242">
        <w:rPr>
          <w:sz w:val="28"/>
          <w:szCs w:val="28"/>
        </w:rPr>
        <w:t>)</w:t>
      </w:r>
      <w:r w:rsidR="007466B4" w:rsidRPr="00894246">
        <w:rPr>
          <w:sz w:val="28"/>
          <w:szCs w:val="28"/>
        </w:rPr>
        <w:t xml:space="preserve"> класса (вариант 4.2)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изобразительному искусству для 1-4 классов </w:t>
      </w:r>
      <w:r w:rsidR="00155E58" w:rsidRPr="00894246">
        <w:rPr>
          <w:sz w:val="28"/>
          <w:szCs w:val="28"/>
        </w:rPr>
        <w:t xml:space="preserve">Л.А.Неменская </w:t>
      </w:r>
      <w:r w:rsidR="007466B4" w:rsidRPr="00894246">
        <w:rPr>
          <w:sz w:val="28"/>
          <w:szCs w:val="28"/>
        </w:rPr>
        <w:t xml:space="preserve">УМК «Школа Росссии»  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7466B4" w:rsidRPr="00894246" w:rsidRDefault="007466B4" w:rsidP="007466B4">
      <w:pPr>
        <w:tabs>
          <w:tab w:val="left" w:pos="709"/>
        </w:tabs>
        <w:autoSpaceDE w:val="0"/>
        <w:autoSpaceDN w:val="0"/>
        <w:adjustRightInd w:val="0"/>
        <w:ind w:firstLine="709"/>
        <w:jc w:val="both"/>
        <w:rPr>
          <w:sz w:val="28"/>
          <w:szCs w:val="28"/>
        </w:rPr>
      </w:pPr>
      <w:r w:rsidRPr="00894246">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F64491" w:rsidRPr="00894246" w:rsidRDefault="00F64491" w:rsidP="00F270F9">
      <w:pPr>
        <w:shd w:val="clear" w:color="auto" w:fill="FFFFFF"/>
        <w:jc w:val="both"/>
        <w:rPr>
          <w:sz w:val="28"/>
          <w:szCs w:val="28"/>
        </w:rPr>
      </w:pPr>
      <w:r w:rsidRPr="00894246">
        <w:rPr>
          <w:sz w:val="28"/>
          <w:szCs w:val="28"/>
        </w:rPr>
        <w:t xml:space="preserve">  </w:t>
      </w:r>
      <w:r w:rsidR="007466B4" w:rsidRPr="00894246">
        <w:rPr>
          <w:sz w:val="28"/>
          <w:szCs w:val="28"/>
        </w:rPr>
        <w:tab/>
      </w:r>
      <w:r w:rsidRPr="00894246">
        <w:rPr>
          <w:sz w:val="28"/>
          <w:szCs w:val="28"/>
        </w:rPr>
        <w:t xml:space="preserve">Занятия изобразительным искусством содействуют правильному восприятию </w:t>
      </w:r>
      <w:r w:rsidR="00561018" w:rsidRPr="00894246">
        <w:rPr>
          <w:sz w:val="28"/>
          <w:szCs w:val="28"/>
        </w:rPr>
        <w:t>с</w:t>
      </w:r>
      <w:r w:rsidRPr="00894246">
        <w:rPr>
          <w:sz w:val="28"/>
          <w:szCs w:val="28"/>
        </w:rPr>
        <w:t xml:space="preserve">лабовидящими обучающимися действительности, развитию наблюдательности, образного мышления, творческого воображения; способствуют привитию эстетического вкуса и приобщают к творческой деятельности. </w:t>
      </w:r>
    </w:p>
    <w:p w:rsidR="00F64491" w:rsidRPr="00894246" w:rsidRDefault="00F64491" w:rsidP="00F270F9">
      <w:pPr>
        <w:widowControl w:val="0"/>
        <w:suppressAutoHyphens/>
        <w:ind w:firstLine="708"/>
        <w:jc w:val="both"/>
        <w:rPr>
          <w:rFonts w:eastAsia="SimSun"/>
          <w:b/>
          <w:kern w:val="1"/>
          <w:sz w:val="28"/>
          <w:szCs w:val="28"/>
          <w:lang w:eastAsia="hi-IN" w:bidi="hi-IN"/>
        </w:rPr>
      </w:pPr>
      <w:r w:rsidRPr="00894246">
        <w:rPr>
          <w:rFonts w:eastAsia="SimSun"/>
          <w:kern w:val="1"/>
          <w:sz w:val="28"/>
          <w:szCs w:val="28"/>
          <w:lang w:eastAsia="hi-IN" w:bidi="hi-IN"/>
        </w:rPr>
        <w:t>Изучение учебного предмета «Изобразительное искусство» в начальной школе слабовидящих</w:t>
      </w:r>
      <w:r w:rsidR="00240FCA" w:rsidRPr="00894246">
        <w:rPr>
          <w:rFonts w:eastAsia="SimSun"/>
          <w:kern w:val="1"/>
          <w:sz w:val="28"/>
          <w:szCs w:val="28"/>
          <w:lang w:eastAsia="hi-IN" w:bidi="hi-IN"/>
        </w:rPr>
        <w:t xml:space="preserve"> обучающихся</w:t>
      </w:r>
      <w:r w:rsidRPr="00894246">
        <w:rPr>
          <w:rFonts w:eastAsia="SimSun"/>
          <w:kern w:val="1"/>
          <w:sz w:val="28"/>
          <w:szCs w:val="28"/>
          <w:lang w:eastAsia="hi-IN" w:bidi="hi-IN"/>
        </w:rPr>
        <w:t xml:space="preserve"> направлено на достижение следующих </w:t>
      </w:r>
      <w:r w:rsidRPr="00894246">
        <w:rPr>
          <w:rFonts w:eastAsia="SimSun"/>
          <w:b/>
          <w:kern w:val="1"/>
          <w:sz w:val="28"/>
          <w:szCs w:val="28"/>
          <w:lang w:eastAsia="hi-IN" w:bidi="hi-IN"/>
        </w:rPr>
        <w:t>целей:</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адекватное восприятие действительности, развитие наблюдательности, образного мышления, пространственной ориентировки и познавательной деятельности, формирование целостной картины мира;</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xml:space="preserve"> - овладение элементарными практическими умениями и навыками в доступных видах художественной деятельности.</w:t>
      </w:r>
    </w:p>
    <w:p w:rsidR="00F64491" w:rsidRPr="00894246" w:rsidRDefault="00F64491" w:rsidP="00C875C5">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xml:space="preserve">Основными </w:t>
      </w:r>
      <w:r w:rsidRPr="00894246">
        <w:rPr>
          <w:rFonts w:eastAsia="SimSun"/>
          <w:b/>
          <w:kern w:val="1"/>
          <w:sz w:val="28"/>
          <w:szCs w:val="28"/>
          <w:lang w:eastAsia="hi-IN" w:bidi="hi-IN"/>
        </w:rPr>
        <w:t xml:space="preserve">задачами </w:t>
      </w:r>
      <w:r w:rsidRPr="00894246">
        <w:rPr>
          <w:rFonts w:eastAsia="SimSun"/>
          <w:kern w:val="1"/>
          <w:sz w:val="28"/>
          <w:szCs w:val="28"/>
          <w:lang w:eastAsia="hi-IN" w:bidi="hi-IN"/>
        </w:rPr>
        <w:t>реализации содержания учебного предмета являются:</w:t>
      </w:r>
    </w:p>
    <w:p w:rsidR="00F64491" w:rsidRPr="00894246" w:rsidRDefault="00F64491" w:rsidP="00F270F9">
      <w:pPr>
        <w:autoSpaceDN w:val="0"/>
        <w:ind w:firstLine="284"/>
        <w:jc w:val="both"/>
        <w:rPr>
          <w:sz w:val="28"/>
          <w:szCs w:val="28"/>
        </w:rPr>
      </w:pPr>
      <w:r w:rsidRPr="00894246">
        <w:rPr>
          <w:sz w:val="28"/>
          <w:szCs w:val="28"/>
        </w:rPr>
        <w:t>- овладение приемами целенаправленного обследования и наблюдения с помощью зрительного восприятия и всех анализаторов для формирования адекватных представлений о предметах окружающего мира;</w:t>
      </w:r>
    </w:p>
    <w:p w:rsidR="00F64491" w:rsidRPr="00894246" w:rsidRDefault="00F64491" w:rsidP="00F270F9">
      <w:pPr>
        <w:autoSpaceDN w:val="0"/>
        <w:ind w:firstLine="284"/>
        <w:jc w:val="both"/>
        <w:rPr>
          <w:sz w:val="28"/>
          <w:szCs w:val="28"/>
        </w:rPr>
      </w:pPr>
      <w:r w:rsidRPr="00894246">
        <w:rPr>
          <w:sz w:val="28"/>
          <w:szCs w:val="28"/>
        </w:rPr>
        <w:t>- использование приемов и способов зрительного и осязательного обследования натуральных предметов, их моделей, макетов и изображений;</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овладение умениями сравнивать предметы по форме, величине и расположению в пространстве; умениями соотносить предметы с моделями, макетами, изображениями;</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получение первоначального опыта самостоятельной изобразительной деятельности в доступных видах графических изображений;</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ознакомление с некоторыми видами изобразительного искусства.</w:t>
      </w:r>
    </w:p>
    <w:p w:rsidR="00F64491" w:rsidRPr="00894246" w:rsidRDefault="00F64491" w:rsidP="00F270F9">
      <w:pPr>
        <w:shd w:val="clear" w:color="auto" w:fill="FFFFFF"/>
        <w:ind w:firstLine="709"/>
        <w:jc w:val="both"/>
        <w:rPr>
          <w:sz w:val="28"/>
          <w:szCs w:val="28"/>
        </w:rPr>
      </w:pPr>
      <w:r w:rsidRPr="00894246">
        <w:rPr>
          <w:sz w:val="28"/>
          <w:szCs w:val="28"/>
        </w:rPr>
        <w:lastRenderedPageBreak/>
        <w:t>Перечисленные задачи вызывают необходимость применения специальных методов обучения, направленных на ликвидацию в ходе обучения пробелов, отставаний, неравномерности развития различных сторон познавательной деятельности. Главное заключается в создании условий для восприятия учебного материала с учетом остроты и поля зрения, состояния бинокулярного, глубинного зрения, а также цветоразличительных функций.</w:t>
      </w:r>
    </w:p>
    <w:p w:rsidR="00F64491" w:rsidRPr="00894246" w:rsidRDefault="00F64491" w:rsidP="00F270F9">
      <w:pPr>
        <w:tabs>
          <w:tab w:val="left" w:pos="540"/>
        </w:tabs>
        <w:ind w:firstLine="709"/>
        <w:jc w:val="both"/>
        <w:rPr>
          <w:sz w:val="28"/>
          <w:szCs w:val="28"/>
        </w:rPr>
      </w:pPr>
      <w:r w:rsidRPr="00894246">
        <w:rPr>
          <w:sz w:val="28"/>
          <w:szCs w:val="28"/>
        </w:rPr>
        <w:t xml:space="preserve">Особенностью предмета является целенаправленное внимание к развитию зрительного восприятия, расширению чувственного опыта и практической деятельности школьников.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xml:space="preserve">Отбор содержания учебного предмета «Изобразительное искусство» обусловлен: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xml:space="preserve">- особенностями развития слабовидящих обучающихся, уровнем психофизического развития детей, поступающих в школу, уровнем развития компенсаторных процессов, необходимых для систематического обучения;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степенью выраженности зрительного дефекта, состоянием зрительных функций;</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обедненностью чувственного опыта, требующего развития сенсорной сферы, формирования, обогащения, коррекции чувственного опыта;</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замедленном темпом овладения</w:t>
      </w:r>
      <w:r w:rsidR="00637FDD" w:rsidRPr="00894246">
        <w:rPr>
          <w:rFonts w:eastAsia="SimSun"/>
          <w:kern w:val="1"/>
          <w:sz w:val="28"/>
          <w:szCs w:val="28"/>
          <w:lang w:eastAsia="hi-IN" w:bidi="hi-IN"/>
        </w:rPr>
        <w:t xml:space="preserve"> </w:t>
      </w:r>
      <w:r w:rsidRPr="00894246">
        <w:rPr>
          <w:rFonts w:eastAsia="SimSun"/>
          <w:kern w:val="1"/>
          <w:sz w:val="28"/>
          <w:szCs w:val="28"/>
          <w:lang w:eastAsia="hi-IN" w:bidi="hi-IN"/>
        </w:rPr>
        <w:t xml:space="preserve">слабовидящими различными движениями и более низком уровнем их развития (снижение объема движений, качества выполнения);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нарушением координации движений, снижением уровня развития общей и мелкой моторики.</w:t>
      </w:r>
    </w:p>
    <w:p w:rsidR="00F64491" w:rsidRPr="00894246" w:rsidRDefault="00F64491" w:rsidP="00F270F9">
      <w:pPr>
        <w:widowControl w:val="0"/>
        <w:suppressAutoHyphens/>
        <w:ind w:firstLine="708"/>
        <w:jc w:val="both"/>
        <w:rPr>
          <w:rFonts w:eastAsia="SimSun"/>
          <w:b/>
          <w:kern w:val="1"/>
          <w:sz w:val="28"/>
          <w:szCs w:val="28"/>
          <w:lang w:eastAsia="hi-IN" w:bidi="hi-IN"/>
        </w:rPr>
      </w:pPr>
      <w:r w:rsidRPr="00894246">
        <w:rPr>
          <w:rFonts w:eastAsia="SimSun"/>
          <w:b/>
          <w:kern w:val="1"/>
          <w:sz w:val="28"/>
          <w:szCs w:val="28"/>
          <w:lang w:eastAsia="hi-IN" w:bidi="hi-IN"/>
        </w:rPr>
        <w:t xml:space="preserve">Общая характеристика учебного предмета </w:t>
      </w:r>
    </w:p>
    <w:p w:rsidR="00F64491" w:rsidRPr="00894246" w:rsidRDefault="00F64491" w:rsidP="00F270F9">
      <w:pPr>
        <w:shd w:val="clear" w:color="auto" w:fill="FFFFFF"/>
        <w:ind w:firstLine="300"/>
        <w:jc w:val="both"/>
        <w:rPr>
          <w:sz w:val="28"/>
          <w:szCs w:val="28"/>
        </w:rPr>
      </w:pPr>
      <w:r w:rsidRPr="00894246">
        <w:rPr>
          <w:sz w:val="28"/>
          <w:szCs w:val="28"/>
        </w:rPr>
        <w:t>Предмет «Изобразительное искусство» является одним из программных курсов, утвержденных ФГОС НОО обучающихся с ограниченными возможностями здоровья. Основными направлениями изучения курса являются:</w:t>
      </w:r>
    </w:p>
    <w:p w:rsidR="00F64491" w:rsidRPr="00894246" w:rsidRDefault="00F64491" w:rsidP="00F270F9">
      <w:pPr>
        <w:shd w:val="clear" w:color="auto" w:fill="FFFFFF"/>
        <w:ind w:firstLine="300"/>
        <w:jc w:val="both"/>
        <w:rPr>
          <w:bCs/>
          <w:sz w:val="28"/>
          <w:szCs w:val="28"/>
        </w:rPr>
      </w:pPr>
      <w:r w:rsidRPr="00894246">
        <w:rPr>
          <w:bCs/>
          <w:sz w:val="28"/>
          <w:szCs w:val="28"/>
        </w:rPr>
        <w:t xml:space="preserve">1. Восприятие произведений искусства. </w:t>
      </w:r>
    </w:p>
    <w:p w:rsidR="00F64491" w:rsidRPr="00894246" w:rsidRDefault="00F64491" w:rsidP="00F270F9">
      <w:pPr>
        <w:shd w:val="clear" w:color="auto" w:fill="FFFFFF"/>
        <w:ind w:firstLine="300"/>
        <w:jc w:val="both"/>
        <w:rPr>
          <w:bCs/>
          <w:iCs/>
          <w:sz w:val="28"/>
          <w:szCs w:val="28"/>
        </w:rPr>
      </w:pPr>
      <w:r w:rsidRPr="00894246">
        <w:rPr>
          <w:bCs/>
          <w:iCs/>
          <w:sz w:val="28"/>
          <w:szCs w:val="28"/>
        </w:rPr>
        <w:t xml:space="preserve">2. Виды художественной деятельности. </w:t>
      </w:r>
    </w:p>
    <w:p w:rsidR="00F64491" w:rsidRPr="00894246" w:rsidRDefault="00F64491" w:rsidP="00F270F9">
      <w:pPr>
        <w:shd w:val="clear" w:color="auto" w:fill="FFFFFF"/>
        <w:ind w:firstLine="300"/>
        <w:jc w:val="both"/>
        <w:rPr>
          <w:bCs/>
          <w:iCs/>
          <w:sz w:val="28"/>
          <w:szCs w:val="28"/>
        </w:rPr>
      </w:pPr>
      <w:r w:rsidRPr="00894246">
        <w:rPr>
          <w:bCs/>
          <w:iCs/>
          <w:sz w:val="28"/>
          <w:szCs w:val="28"/>
        </w:rPr>
        <w:t xml:space="preserve">3. Азбука искусства. Как говорит искусство? </w:t>
      </w:r>
    </w:p>
    <w:p w:rsidR="00F64491" w:rsidRPr="00894246" w:rsidRDefault="00F64491" w:rsidP="00F270F9">
      <w:pPr>
        <w:shd w:val="clear" w:color="auto" w:fill="FFFFFF"/>
        <w:ind w:firstLine="300"/>
        <w:jc w:val="both"/>
        <w:rPr>
          <w:bCs/>
          <w:iCs/>
          <w:spacing w:val="-2"/>
          <w:sz w:val="28"/>
          <w:szCs w:val="28"/>
        </w:rPr>
      </w:pPr>
      <w:r w:rsidRPr="00894246">
        <w:rPr>
          <w:bCs/>
          <w:iCs/>
          <w:spacing w:val="-2"/>
          <w:sz w:val="28"/>
          <w:szCs w:val="28"/>
        </w:rPr>
        <w:t xml:space="preserve">4. Значимые темы искусства. О чём говорит искусство? </w:t>
      </w:r>
    </w:p>
    <w:p w:rsidR="00F64491" w:rsidRPr="00894246" w:rsidRDefault="00F64491" w:rsidP="00F270F9">
      <w:pPr>
        <w:shd w:val="clear" w:color="auto" w:fill="FFFFFF"/>
        <w:ind w:firstLine="300"/>
        <w:jc w:val="both"/>
        <w:rPr>
          <w:bCs/>
          <w:iCs/>
          <w:sz w:val="28"/>
          <w:szCs w:val="28"/>
        </w:rPr>
      </w:pPr>
      <w:r w:rsidRPr="00894246">
        <w:rPr>
          <w:bCs/>
          <w:iCs/>
          <w:sz w:val="28"/>
          <w:szCs w:val="28"/>
        </w:rPr>
        <w:t>5. Опыт художественно­творческой деятельности.</w:t>
      </w:r>
    </w:p>
    <w:p w:rsidR="00F64491" w:rsidRPr="00894246" w:rsidRDefault="00F64491" w:rsidP="00F270F9">
      <w:pPr>
        <w:autoSpaceDE w:val="0"/>
        <w:autoSpaceDN w:val="0"/>
        <w:adjustRightInd w:val="0"/>
        <w:ind w:firstLine="709"/>
        <w:contextualSpacing/>
        <w:jc w:val="both"/>
        <w:rPr>
          <w:rFonts w:eastAsia="Calibri"/>
          <w:bCs/>
          <w:iCs/>
          <w:sz w:val="28"/>
          <w:szCs w:val="28"/>
        </w:rPr>
      </w:pPr>
      <w:r w:rsidRPr="00894246">
        <w:rPr>
          <w:rFonts w:eastAsia="Calibri"/>
          <w:bCs/>
          <w:sz w:val="28"/>
          <w:szCs w:val="28"/>
        </w:rPr>
        <w:t>Восприятие произведений искусства направлено на первоначальное и общее знакомство с ними</w:t>
      </w:r>
      <w:r w:rsidR="00637FDD" w:rsidRPr="00894246">
        <w:rPr>
          <w:rFonts w:eastAsia="Calibri"/>
          <w:bCs/>
          <w:sz w:val="28"/>
          <w:szCs w:val="28"/>
        </w:rPr>
        <w:t xml:space="preserve"> </w:t>
      </w:r>
      <w:r w:rsidRPr="00894246">
        <w:rPr>
          <w:rFonts w:eastAsia="Calibri"/>
          <w:bCs/>
          <w:sz w:val="28"/>
          <w:szCs w:val="28"/>
        </w:rPr>
        <w:t>слабовидящим обучающимся, с приемами и способами о</w:t>
      </w:r>
      <w:r w:rsidRPr="00894246">
        <w:rPr>
          <w:rFonts w:eastAsia="Calibri"/>
          <w:sz w:val="28"/>
          <w:szCs w:val="28"/>
        </w:rPr>
        <w:t>тражения в произведениях пластических искусств общечеловеческих идей о нравственности и эстетике: отношение к природе, человеку и обще</w:t>
      </w:r>
      <w:r w:rsidRPr="00894246">
        <w:rPr>
          <w:rFonts w:eastAsia="Calibri"/>
          <w:spacing w:val="2"/>
          <w:sz w:val="28"/>
          <w:szCs w:val="28"/>
        </w:rPr>
        <w:t xml:space="preserve">ству. Кроме того, </w:t>
      </w:r>
      <w:r w:rsidR="00346442" w:rsidRPr="00894246">
        <w:rPr>
          <w:rFonts w:eastAsia="Calibri"/>
          <w:spacing w:val="2"/>
          <w:sz w:val="28"/>
          <w:szCs w:val="28"/>
        </w:rPr>
        <w:t>об</w:t>
      </w:r>
      <w:r w:rsidRPr="00894246">
        <w:rPr>
          <w:rFonts w:eastAsia="Calibri"/>
          <w:spacing w:val="2"/>
          <w:sz w:val="28"/>
          <w:szCs w:val="28"/>
        </w:rPr>
        <w:t>уча</w:t>
      </w:r>
      <w:r w:rsidR="00346442" w:rsidRPr="00894246">
        <w:rPr>
          <w:rFonts w:eastAsia="Calibri"/>
          <w:spacing w:val="2"/>
          <w:sz w:val="28"/>
          <w:szCs w:val="28"/>
        </w:rPr>
        <w:t>ю</w:t>
      </w:r>
      <w:r w:rsidRPr="00894246">
        <w:rPr>
          <w:rFonts w:eastAsia="Calibri"/>
          <w:spacing w:val="2"/>
          <w:sz w:val="28"/>
          <w:szCs w:val="28"/>
        </w:rPr>
        <w:t>щиеся знакомятся с в</w:t>
      </w:r>
      <w:r w:rsidRPr="00894246">
        <w:rPr>
          <w:rFonts w:eastAsia="Calibri"/>
          <w:sz w:val="28"/>
          <w:szCs w:val="28"/>
        </w:rPr>
        <w:t>едущими художественными музеями России (ГТГ, Русский музей, Эрмитаж) и региональными музеями.</w:t>
      </w:r>
    </w:p>
    <w:p w:rsidR="00F64491" w:rsidRPr="00894246" w:rsidRDefault="00F64491" w:rsidP="00C875C5">
      <w:pPr>
        <w:shd w:val="clear" w:color="auto" w:fill="FFFFFF"/>
        <w:ind w:firstLine="708"/>
        <w:jc w:val="both"/>
        <w:rPr>
          <w:sz w:val="28"/>
          <w:szCs w:val="28"/>
        </w:rPr>
      </w:pPr>
      <w:r w:rsidRPr="00894246">
        <w:rPr>
          <w:sz w:val="28"/>
          <w:szCs w:val="28"/>
        </w:rPr>
        <w:t>Направление «Виды художественной деятельности» предполагает изучение и освоение приемов работы в таких видах изобразительного искусства как живопись, графика, архитектура, скульптура, декоративно-прикладное искусство.</w:t>
      </w:r>
    </w:p>
    <w:p w:rsidR="00F64491" w:rsidRPr="00894246" w:rsidRDefault="00F64491" w:rsidP="00C875C5">
      <w:pPr>
        <w:shd w:val="clear" w:color="auto" w:fill="FFFFFF"/>
        <w:ind w:firstLine="708"/>
        <w:jc w:val="both"/>
        <w:rPr>
          <w:sz w:val="28"/>
          <w:szCs w:val="28"/>
        </w:rPr>
      </w:pPr>
      <w:r w:rsidRPr="00894246">
        <w:rPr>
          <w:sz w:val="28"/>
          <w:szCs w:val="28"/>
        </w:rPr>
        <w:lastRenderedPageBreak/>
        <w:t>В основе изучения графики</w:t>
      </w:r>
      <w:r w:rsidRPr="00894246">
        <w:rPr>
          <w:bCs/>
          <w:sz w:val="28"/>
          <w:szCs w:val="28"/>
        </w:rPr>
        <w:t xml:space="preserve"> лежит знакомство см</w:t>
      </w:r>
      <w:r w:rsidRPr="00894246">
        <w:rPr>
          <w:sz w:val="28"/>
          <w:szCs w:val="28"/>
        </w:rPr>
        <w:t>атериалы для рисунка (карандаш, ручка, фломастер, уголь, пастель, мелки и</w:t>
      </w:r>
      <w:r w:rsidRPr="00894246">
        <w:rPr>
          <w:sz w:val="28"/>
          <w:szCs w:val="28"/>
        </w:rPr>
        <w:t> </w:t>
      </w:r>
      <w:r w:rsidRPr="00894246">
        <w:rPr>
          <w:sz w:val="28"/>
          <w:szCs w:val="28"/>
        </w:rPr>
        <w:t>т.д), приёмами работы с различными графическими материалами. Учащиеся учатся понимать основную и вспомогательную роль рисунка, осваивают приемы и</w:t>
      </w:r>
      <w:r w:rsidRPr="00894246">
        <w:rPr>
          <w:spacing w:val="2"/>
          <w:sz w:val="28"/>
          <w:szCs w:val="28"/>
        </w:rPr>
        <w:t xml:space="preserve">зображения деревьев, птиц, животных, выделять их </w:t>
      </w:r>
      <w:r w:rsidRPr="00894246">
        <w:rPr>
          <w:sz w:val="28"/>
          <w:szCs w:val="28"/>
        </w:rPr>
        <w:t xml:space="preserve">общие и характерные черты. </w:t>
      </w:r>
    </w:p>
    <w:p w:rsidR="00F64491" w:rsidRPr="00894246" w:rsidRDefault="00F64491" w:rsidP="00C875C5">
      <w:pPr>
        <w:autoSpaceDE w:val="0"/>
        <w:autoSpaceDN w:val="0"/>
        <w:adjustRightInd w:val="0"/>
        <w:ind w:firstLine="708"/>
        <w:contextualSpacing/>
        <w:jc w:val="both"/>
        <w:rPr>
          <w:rFonts w:eastAsia="Calibri"/>
          <w:b/>
          <w:bCs/>
          <w:sz w:val="28"/>
          <w:szCs w:val="28"/>
        </w:rPr>
      </w:pPr>
      <w:r w:rsidRPr="00894246">
        <w:rPr>
          <w:rFonts w:eastAsia="Calibri"/>
          <w:bCs/>
          <w:spacing w:val="2"/>
          <w:sz w:val="28"/>
          <w:szCs w:val="28"/>
        </w:rPr>
        <w:t xml:space="preserve">Изучение живописи направлено, прежде всего, на использование цвета как </w:t>
      </w:r>
      <w:r w:rsidRPr="00894246">
        <w:rPr>
          <w:rFonts w:eastAsia="Calibri"/>
          <w:sz w:val="28"/>
          <w:szCs w:val="28"/>
        </w:rPr>
        <w:t>основы ее языка, на развитие умения в</w:t>
      </w:r>
      <w:r w:rsidRPr="00894246">
        <w:rPr>
          <w:rFonts w:eastAsia="Calibri"/>
          <w:spacing w:val="2"/>
          <w:sz w:val="28"/>
          <w:szCs w:val="28"/>
        </w:rPr>
        <w:t xml:space="preserve">ыбора средств художественной выразительности для создания живописного образа в соответствии с поставленными </w:t>
      </w:r>
      <w:r w:rsidRPr="00894246">
        <w:rPr>
          <w:rFonts w:eastAsia="Calibri"/>
          <w:sz w:val="28"/>
          <w:szCs w:val="28"/>
        </w:rPr>
        <w:t xml:space="preserve">задачами. </w:t>
      </w:r>
    </w:p>
    <w:p w:rsidR="00F64491" w:rsidRPr="00894246" w:rsidRDefault="00637FDD" w:rsidP="00F270F9">
      <w:pPr>
        <w:autoSpaceDE w:val="0"/>
        <w:autoSpaceDN w:val="0"/>
        <w:adjustRightInd w:val="0"/>
        <w:ind w:firstLine="709"/>
        <w:contextualSpacing/>
        <w:jc w:val="both"/>
        <w:rPr>
          <w:rFonts w:eastAsia="Calibri"/>
          <w:sz w:val="28"/>
          <w:szCs w:val="28"/>
        </w:rPr>
      </w:pPr>
      <w:r w:rsidRPr="00894246">
        <w:rPr>
          <w:rFonts w:eastAsia="Calibri"/>
          <w:spacing w:val="2"/>
          <w:sz w:val="28"/>
          <w:szCs w:val="28"/>
        </w:rPr>
        <w:t>Обу</w:t>
      </w:r>
      <w:r w:rsidR="00F64491" w:rsidRPr="00894246">
        <w:rPr>
          <w:rFonts w:eastAsia="Calibri"/>
          <w:spacing w:val="2"/>
          <w:sz w:val="28"/>
          <w:szCs w:val="28"/>
        </w:rPr>
        <w:t>ча</w:t>
      </w:r>
      <w:r w:rsidRPr="00894246">
        <w:rPr>
          <w:rFonts w:eastAsia="Calibri"/>
          <w:spacing w:val="2"/>
          <w:sz w:val="28"/>
          <w:szCs w:val="28"/>
        </w:rPr>
        <w:t>ю</w:t>
      </w:r>
      <w:r w:rsidR="00F64491" w:rsidRPr="00894246">
        <w:rPr>
          <w:rFonts w:eastAsia="Calibri"/>
          <w:spacing w:val="2"/>
          <w:sz w:val="28"/>
          <w:szCs w:val="28"/>
        </w:rPr>
        <w:t xml:space="preserve">щиеся осваивают материалы скульптуры, элементарные приёмы работы </w:t>
      </w:r>
      <w:r w:rsidR="00F64491" w:rsidRPr="00894246">
        <w:rPr>
          <w:rFonts w:eastAsia="Calibri"/>
          <w:sz w:val="28"/>
          <w:szCs w:val="28"/>
        </w:rPr>
        <w:t xml:space="preserve">с пластическими скульптурными материалами для создания </w:t>
      </w:r>
      <w:r w:rsidR="00F64491" w:rsidRPr="00894246">
        <w:rPr>
          <w:rFonts w:eastAsia="Calibri"/>
          <w:spacing w:val="2"/>
          <w:sz w:val="28"/>
          <w:szCs w:val="28"/>
        </w:rPr>
        <w:t>выразительного образа; учатся передавать о</w:t>
      </w:r>
      <w:r w:rsidR="00F64491" w:rsidRPr="00894246">
        <w:rPr>
          <w:rFonts w:eastAsia="Calibri"/>
          <w:sz w:val="28"/>
          <w:szCs w:val="28"/>
        </w:rPr>
        <w:t xml:space="preserve">бъём как основу языка скульптуры. </w:t>
      </w:r>
    </w:p>
    <w:p w:rsidR="00F64491" w:rsidRPr="00894246" w:rsidRDefault="00637FDD" w:rsidP="00F270F9">
      <w:pPr>
        <w:widowControl w:val="0"/>
        <w:suppressAutoHyphens/>
        <w:ind w:firstLine="708"/>
        <w:jc w:val="both"/>
        <w:rPr>
          <w:rFonts w:eastAsia="SimSun"/>
          <w:kern w:val="1"/>
          <w:sz w:val="28"/>
          <w:szCs w:val="28"/>
          <w:lang w:eastAsia="hi-IN" w:bidi="hi-IN"/>
        </w:rPr>
      </w:pPr>
      <w:r w:rsidRPr="00894246">
        <w:rPr>
          <w:rFonts w:eastAsia="Calibri"/>
          <w:spacing w:val="2"/>
          <w:sz w:val="28"/>
          <w:szCs w:val="28"/>
        </w:rPr>
        <w:t>Обучающиеся</w:t>
      </w:r>
      <w:r w:rsidR="00F64491" w:rsidRPr="00894246">
        <w:rPr>
          <w:rFonts w:eastAsia="SimSun"/>
          <w:kern w:val="1"/>
          <w:sz w:val="28"/>
          <w:szCs w:val="28"/>
          <w:lang w:eastAsia="hi-IN" w:bidi="hi-IN"/>
        </w:rPr>
        <w:t xml:space="preserve"> знакомятся с истоками декоративно­прикладного искусства, его ролью в жизни человека, непосредственным использованием в быту (украшение жилища, предметов быта, орудий труда, кос</w:t>
      </w:r>
      <w:r w:rsidR="00C875C5" w:rsidRPr="00894246">
        <w:rPr>
          <w:rFonts w:eastAsia="SimSun"/>
          <w:kern w:val="1"/>
          <w:sz w:val="28"/>
          <w:szCs w:val="28"/>
          <w:lang w:eastAsia="hi-IN" w:bidi="hi-IN"/>
        </w:rPr>
        <w:t>тюма); с представлениями народа</w:t>
      </w:r>
      <w:r w:rsidR="00C875C5" w:rsidRPr="00894246">
        <w:rPr>
          <w:rFonts w:eastAsia="SimSun"/>
          <w:kern w:val="1"/>
          <w:sz w:val="28"/>
          <w:szCs w:val="28"/>
          <w:lang w:eastAsia="hi-IN" w:bidi="hi-IN"/>
        </w:rPr>
        <w:tab/>
        <w:t>о</w:t>
      </w:r>
      <w:r w:rsidR="00C875C5" w:rsidRPr="00894246">
        <w:rPr>
          <w:rFonts w:eastAsia="SimSun"/>
          <w:kern w:val="1"/>
          <w:sz w:val="28"/>
          <w:szCs w:val="28"/>
          <w:lang w:eastAsia="hi-IN" w:bidi="hi-IN"/>
        </w:rPr>
        <w:tab/>
        <w:t xml:space="preserve">мужской </w:t>
      </w:r>
      <w:r w:rsidR="00F64491" w:rsidRPr="00894246">
        <w:rPr>
          <w:rFonts w:eastAsia="SimSun"/>
          <w:kern w:val="1"/>
          <w:sz w:val="28"/>
          <w:szCs w:val="28"/>
          <w:lang w:eastAsia="hi-IN" w:bidi="hi-IN"/>
        </w:rPr>
        <w:t>и женской красоте, отражённой в изобразительном искусстве, сказках, песнях. Учатся замечать разнообразие форм в природе как основы декоративных форм в прикладном искусстве (цветы, раскраска бабочек, переплетение ветвей деревьев, морозные узоры на стекле и</w:t>
      </w:r>
      <w:r w:rsidR="00F64491" w:rsidRPr="00894246">
        <w:rPr>
          <w:rFonts w:eastAsia="SimSun"/>
          <w:kern w:val="1"/>
          <w:sz w:val="28"/>
          <w:szCs w:val="28"/>
          <w:lang w:eastAsia="hi-IN" w:bidi="hi-IN"/>
        </w:rPr>
        <w:t> </w:t>
      </w:r>
      <w:r w:rsidR="00F64491" w:rsidRPr="00894246">
        <w:rPr>
          <w:rFonts w:eastAsia="SimSun"/>
          <w:kern w:val="1"/>
          <w:sz w:val="28"/>
          <w:szCs w:val="28"/>
          <w:lang w:eastAsia="hi-IN" w:bidi="hi-IN"/>
        </w:rPr>
        <w:t>т.</w:t>
      </w:r>
      <w:r w:rsidR="00F64491" w:rsidRPr="00894246">
        <w:rPr>
          <w:rFonts w:eastAsia="SimSun"/>
          <w:kern w:val="1"/>
          <w:sz w:val="28"/>
          <w:szCs w:val="28"/>
          <w:lang w:eastAsia="hi-IN" w:bidi="hi-IN"/>
        </w:rPr>
        <w:t> </w:t>
      </w:r>
      <w:r w:rsidR="00F64491" w:rsidRPr="00894246">
        <w:rPr>
          <w:rFonts w:eastAsia="SimSun"/>
          <w:kern w:val="1"/>
          <w:sz w:val="28"/>
          <w:szCs w:val="28"/>
          <w:lang w:eastAsia="hi-IN" w:bidi="hi-IN"/>
        </w:rPr>
        <w:t>д.); знакомятся с произведениями народных художественных промыслов.</w:t>
      </w:r>
    </w:p>
    <w:p w:rsidR="00F64491" w:rsidRPr="00894246" w:rsidRDefault="00F64491" w:rsidP="00F270F9">
      <w:pPr>
        <w:autoSpaceDE w:val="0"/>
        <w:autoSpaceDN w:val="0"/>
        <w:adjustRightInd w:val="0"/>
        <w:ind w:firstLine="709"/>
        <w:contextualSpacing/>
        <w:jc w:val="both"/>
        <w:rPr>
          <w:rFonts w:eastAsia="Calibri"/>
          <w:bCs/>
          <w:iCs/>
          <w:sz w:val="28"/>
          <w:szCs w:val="28"/>
        </w:rPr>
      </w:pPr>
      <w:r w:rsidRPr="00894246">
        <w:rPr>
          <w:rFonts w:eastAsia="Calibri"/>
          <w:bCs/>
          <w:iCs/>
          <w:sz w:val="28"/>
          <w:szCs w:val="28"/>
        </w:rPr>
        <w:t>Направление «Азбука искусства. Как говорит искусство?» изучает основы изобразительной грамоты: композицию, цвет, линию, форму, объем, ритм. Младшие школьники знакомятся с основными приемами их использования для создания изображения.</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spacing w:val="-2"/>
          <w:sz w:val="28"/>
          <w:szCs w:val="28"/>
        </w:rPr>
        <w:t>Изучение композиции направлено на усвоение элементарных приёмов расположения предметов на плос</w:t>
      </w:r>
      <w:r w:rsidRPr="00894246">
        <w:rPr>
          <w:rFonts w:eastAsia="Calibri"/>
          <w:spacing w:val="2"/>
          <w:sz w:val="28"/>
          <w:szCs w:val="28"/>
        </w:rPr>
        <w:t xml:space="preserve">кости и в пространстве. </w:t>
      </w:r>
      <w:r w:rsidR="00637FDD" w:rsidRPr="00894246">
        <w:rPr>
          <w:rFonts w:eastAsia="Calibri"/>
          <w:spacing w:val="2"/>
          <w:sz w:val="28"/>
          <w:szCs w:val="28"/>
        </w:rPr>
        <w:t xml:space="preserve">Обучающиеся </w:t>
      </w:r>
      <w:r w:rsidRPr="00894246">
        <w:rPr>
          <w:rFonts w:eastAsia="Calibri"/>
          <w:spacing w:val="2"/>
          <w:sz w:val="28"/>
          <w:szCs w:val="28"/>
        </w:rPr>
        <w:t xml:space="preserve">знакомятся с такими понятиями как: горизонталь, вертикаль, </w:t>
      </w:r>
      <w:r w:rsidRPr="00894246">
        <w:rPr>
          <w:rFonts w:eastAsia="Calibri"/>
          <w:sz w:val="28"/>
          <w:szCs w:val="28"/>
        </w:rPr>
        <w:t>диагональ в построении композиции, пропорции и перспектива; линия горизонта, ближе — больше, дальше — меньше, загораживание; композиционный центр (зрительный центр композиции); главное и второстепенное в композиции; симметрия и асимметрия.</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Cs/>
          <w:sz w:val="28"/>
          <w:szCs w:val="28"/>
        </w:rPr>
        <w:t xml:space="preserve">Изучение цвета направлено на приобретение первоначальных знаний о его природе. Младшие школьники знакомятся с такими категориями как </w:t>
      </w:r>
      <w:r w:rsidRPr="00894246">
        <w:rPr>
          <w:rFonts w:eastAsia="Calibri"/>
          <w:b/>
          <w:bCs/>
          <w:sz w:val="28"/>
          <w:szCs w:val="28"/>
        </w:rPr>
        <w:t>основные</w:t>
      </w:r>
      <w:r w:rsidRPr="00894246">
        <w:rPr>
          <w:rFonts w:eastAsia="Calibri"/>
          <w:sz w:val="28"/>
          <w:szCs w:val="28"/>
        </w:rPr>
        <w:t xml:space="preserve"> и дополнительные, тёплые и холодные </w:t>
      </w:r>
      <w:r w:rsidRPr="00894246">
        <w:rPr>
          <w:rFonts w:eastAsia="Calibri"/>
          <w:spacing w:val="2"/>
          <w:sz w:val="28"/>
          <w:szCs w:val="28"/>
        </w:rPr>
        <w:t>цвета. Приобретают первоначальные навыки по смешению цветов, практическому овладению навыками работы с цветом; знакомятся с эмоциональными возможностями цвета, учатся п</w:t>
      </w:r>
      <w:r w:rsidRPr="00894246">
        <w:rPr>
          <w:rFonts w:eastAsia="Calibri"/>
          <w:sz w:val="28"/>
          <w:szCs w:val="28"/>
        </w:rPr>
        <w:t>ередавать с помощью цвета характер персонажа, его эмоциональное состояние.</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bCs/>
          <w:spacing w:val="2"/>
          <w:sz w:val="28"/>
          <w:szCs w:val="28"/>
        </w:rPr>
        <w:t xml:space="preserve">Учащиеся знакомятся с понятием «Линия», ее </w:t>
      </w:r>
      <w:r w:rsidR="00C875C5" w:rsidRPr="00894246">
        <w:rPr>
          <w:rFonts w:eastAsia="Calibri"/>
          <w:bCs/>
          <w:spacing w:val="2"/>
          <w:sz w:val="28"/>
          <w:szCs w:val="28"/>
        </w:rPr>
        <w:t>многообразием</w:t>
      </w:r>
      <w:r w:rsidR="00C875C5" w:rsidRPr="00894246">
        <w:rPr>
          <w:rFonts w:eastAsia="Calibri"/>
          <w:spacing w:val="2"/>
          <w:sz w:val="28"/>
          <w:szCs w:val="28"/>
        </w:rPr>
        <w:t xml:space="preserve"> (</w:t>
      </w:r>
      <w:r w:rsidRPr="00894246">
        <w:rPr>
          <w:rFonts w:eastAsia="Calibri"/>
          <w:spacing w:val="2"/>
          <w:sz w:val="28"/>
          <w:szCs w:val="28"/>
        </w:rPr>
        <w:t xml:space="preserve">тонкие, толстые, прямые, </w:t>
      </w:r>
      <w:r w:rsidRPr="00894246">
        <w:rPr>
          <w:rFonts w:eastAsia="Calibri"/>
          <w:sz w:val="28"/>
          <w:szCs w:val="28"/>
        </w:rPr>
        <w:t xml:space="preserve">волнистые, плавные, острые, закруглённые спиралью) и их характером; учатся понимать значение линии для создания изображения (линия, штрих, пятно, </w:t>
      </w:r>
      <w:r w:rsidRPr="00894246">
        <w:rPr>
          <w:rFonts w:eastAsia="Calibri"/>
          <w:sz w:val="28"/>
          <w:szCs w:val="28"/>
        </w:rPr>
        <w:lastRenderedPageBreak/>
        <w:t>художественный образ); осваивают приемы передач</w:t>
      </w:r>
      <w:r w:rsidR="00C875C5" w:rsidRPr="00894246">
        <w:rPr>
          <w:rFonts w:eastAsia="Calibri"/>
          <w:sz w:val="28"/>
          <w:szCs w:val="28"/>
        </w:rPr>
        <w:t>и</w:t>
      </w:r>
      <w:r w:rsidRPr="00894246">
        <w:rPr>
          <w:rFonts w:eastAsia="Calibri"/>
          <w:sz w:val="28"/>
          <w:szCs w:val="28"/>
        </w:rPr>
        <w:t xml:space="preserve"> с помощью лини</w:t>
      </w:r>
      <w:r w:rsidR="00C875C5" w:rsidRPr="00894246">
        <w:rPr>
          <w:rFonts w:eastAsia="Calibri"/>
          <w:sz w:val="28"/>
          <w:szCs w:val="28"/>
        </w:rPr>
        <w:t>и</w:t>
      </w:r>
      <w:r w:rsidRPr="00894246">
        <w:rPr>
          <w:rFonts w:eastAsia="Calibri"/>
          <w:sz w:val="28"/>
          <w:szCs w:val="28"/>
        </w:rPr>
        <w:t xml:space="preserve"> эмоционального состояния природы, человека, животного.</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sz w:val="28"/>
          <w:szCs w:val="28"/>
        </w:rPr>
        <w:t>Младшие школьники учатся замечать и наблюдать разнообразие форм предметного мира, осваивают способы их передачи на плоскости и в пространстве, анализировать сходство и контраст форм, изображать простые геометрические формы., понимать принципы т</w:t>
      </w:r>
      <w:r w:rsidRPr="00894246">
        <w:rPr>
          <w:rFonts w:eastAsia="Calibri"/>
          <w:spacing w:val="2"/>
          <w:sz w:val="28"/>
          <w:szCs w:val="28"/>
        </w:rPr>
        <w:t>рансформации форм. Знакомятся с влиянием формы предмета на пред</w:t>
      </w:r>
      <w:r w:rsidRPr="00894246">
        <w:rPr>
          <w:rFonts w:eastAsia="Calibri"/>
          <w:sz w:val="28"/>
          <w:szCs w:val="28"/>
        </w:rPr>
        <w:t>ставление о его характере.</w:t>
      </w:r>
    </w:p>
    <w:p w:rsidR="00F64491" w:rsidRPr="00894246" w:rsidRDefault="00637FDD" w:rsidP="00F270F9">
      <w:pPr>
        <w:autoSpaceDE w:val="0"/>
        <w:autoSpaceDN w:val="0"/>
        <w:adjustRightInd w:val="0"/>
        <w:ind w:firstLine="709"/>
        <w:contextualSpacing/>
        <w:jc w:val="both"/>
        <w:rPr>
          <w:rFonts w:eastAsia="Calibri"/>
          <w:b/>
          <w:bCs/>
          <w:sz w:val="28"/>
          <w:szCs w:val="28"/>
        </w:rPr>
      </w:pPr>
      <w:r w:rsidRPr="00894246">
        <w:rPr>
          <w:rFonts w:eastAsia="Calibri"/>
          <w:spacing w:val="2"/>
          <w:sz w:val="28"/>
          <w:szCs w:val="28"/>
        </w:rPr>
        <w:t>Обучающиеся</w:t>
      </w:r>
      <w:r w:rsidR="00F64491" w:rsidRPr="00894246">
        <w:rPr>
          <w:rFonts w:eastAsia="Calibri"/>
          <w:bCs/>
          <w:spacing w:val="2"/>
          <w:sz w:val="28"/>
          <w:szCs w:val="28"/>
        </w:rPr>
        <w:t xml:space="preserve"> учатся сравниватьо</w:t>
      </w:r>
      <w:r w:rsidR="00F64491" w:rsidRPr="00894246">
        <w:rPr>
          <w:rFonts w:eastAsia="Calibri"/>
          <w:spacing w:val="2"/>
          <w:sz w:val="28"/>
          <w:szCs w:val="28"/>
        </w:rPr>
        <w:t>бъём в пространстве и объём на плоскости, осваивают с</w:t>
      </w:r>
      <w:r w:rsidR="00F64491" w:rsidRPr="00894246">
        <w:rPr>
          <w:rFonts w:eastAsia="Calibri"/>
          <w:sz w:val="28"/>
          <w:szCs w:val="28"/>
        </w:rPr>
        <w:t>пособы передачи объёма.</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Cs/>
          <w:spacing w:val="2"/>
          <w:sz w:val="28"/>
          <w:szCs w:val="28"/>
        </w:rPr>
        <w:t>Получают первоначальн</w:t>
      </w:r>
      <w:r w:rsidR="00C875C5" w:rsidRPr="00894246">
        <w:rPr>
          <w:rFonts w:eastAsia="Calibri"/>
          <w:bCs/>
          <w:spacing w:val="2"/>
          <w:sz w:val="28"/>
          <w:szCs w:val="28"/>
        </w:rPr>
        <w:t xml:space="preserve">ые представления о ритме, знакомятся с </w:t>
      </w:r>
      <w:r w:rsidRPr="00894246">
        <w:rPr>
          <w:rFonts w:eastAsia="Calibri"/>
          <w:bCs/>
          <w:spacing w:val="2"/>
          <w:sz w:val="28"/>
          <w:szCs w:val="28"/>
        </w:rPr>
        <w:t>в</w:t>
      </w:r>
      <w:r w:rsidRPr="00894246">
        <w:rPr>
          <w:rFonts w:eastAsia="Calibri"/>
          <w:spacing w:val="2"/>
          <w:sz w:val="28"/>
          <w:szCs w:val="28"/>
        </w:rPr>
        <w:t>идами ритма (спокойный, замедленный, порыви</w:t>
      </w:r>
      <w:r w:rsidRPr="00894246">
        <w:rPr>
          <w:rFonts w:eastAsia="Calibri"/>
          <w:sz w:val="28"/>
          <w:szCs w:val="28"/>
        </w:rPr>
        <w:t>стый, беспокойный и</w:t>
      </w:r>
      <w:r w:rsidRPr="00894246">
        <w:rPr>
          <w:rFonts w:eastAsia="Calibri"/>
          <w:sz w:val="28"/>
          <w:szCs w:val="28"/>
        </w:rPr>
        <w:t> </w:t>
      </w:r>
      <w:r w:rsidRPr="00894246">
        <w:rPr>
          <w:rFonts w:eastAsia="Calibri"/>
          <w:sz w:val="28"/>
          <w:szCs w:val="28"/>
        </w:rPr>
        <w:t>т.</w:t>
      </w:r>
      <w:r w:rsidRPr="00894246">
        <w:rPr>
          <w:rFonts w:eastAsia="Calibri"/>
          <w:sz w:val="28"/>
          <w:szCs w:val="28"/>
        </w:rPr>
        <w:t> </w:t>
      </w:r>
      <w:r w:rsidRPr="00894246">
        <w:rPr>
          <w:rFonts w:eastAsia="Calibri"/>
          <w:sz w:val="28"/>
          <w:szCs w:val="28"/>
        </w:rPr>
        <w:t>д.), ритмом линий, пятен, цвета; ролью ритма в эмоциональном звучании композиции в живописи и рисунке. Получают первоначальные навыки передачи движения в композиции с помощью ритма элементов. Знакомятся с ритмом и его ролью в декоративно ­ прикладном искусстве.</w:t>
      </w:r>
    </w:p>
    <w:p w:rsidR="00F64491" w:rsidRPr="00894246" w:rsidRDefault="00F64491" w:rsidP="00F270F9">
      <w:pPr>
        <w:autoSpaceDE w:val="0"/>
        <w:autoSpaceDN w:val="0"/>
        <w:adjustRightInd w:val="0"/>
        <w:ind w:firstLine="709"/>
        <w:contextualSpacing/>
        <w:jc w:val="both"/>
        <w:rPr>
          <w:rFonts w:eastAsia="Calibri"/>
          <w:spacing w:val="2"/>
          <w:sz w:val="28"/>
          <w:szCs w:val="28"/>
        </w:rPr>
      </w:pPr>
      <w:r w:rsidRPr="00894246">
        <w:rPr>
          <w:rFonts w:eastAsia="Calibri"/>
          <w:bCs/>
          <w:iCs/>
          <w:spacing w:val="-2"/>
          <w:sz w:val="28"/>
          <w:szCs w:val="28"/>
        </w:rPr>
        <w:t>Направление «Значимые темы искусства. О чём говорит искусство?» имеет своей целью н</w:t>
      </w:r>
      <w:r w:rsidRPr="00894246">
        <w:rPr>
          <w:rFonts w:eastAsia="Calibri"/>
          <w:sz w:val="28"/>
          <w:szCs w:val="28"/>
        </w:rPr>
        <w:t>аблюдение окружающего мира, природных явлений, различий в изображении природы в разное время года, суток, в различную погоду через непосредственное наблюдение и в</w:t>
      </w:r>
      <w:r w:rsidRPr="00894246">
        <w:rPr>
          <w:rFonts w:eastAsia="Calibri"/>
          <w:spacing w:val="2"/>
          <w:sz w:val="28"/>
          <w:szCs w:val="28"/>
        </w:rPr>
        <w:t xml:space="preserve">осприятие, а также через восприятие шедевров русского </w:t>
      </w:r>
      <w:r w:rsidRPr="00894246">
        <w:rPr>
          <w:rFonts w:eastAsia="Calibri"/>
          <w:spacing w:val="-2"/>
          <w:sz w:val="28"/>
          <w:szCs w:val="28"/>
        </w:rPr>
        <w:t>и зарубежного искусства, изображающих природу. Изучается о</w:t>
      </w:r>
      <w:r w:rsidRPr="00894246">
        <w:rPr>
          <w:rFonts w:eastAsia="Calibri"/>
          <w:spacing w:val="2"/>
          <w:sz w:val="28"/>
          <w:szCs w:val="28"/>
        </w:rPr>
        <w:t>браз че</w:t>
      </w:r>
      <w:r w:rsidRPr="00894246">
        <w:rPr>
          <w:rFonts w:eastAsia="Calibri"/>
          <w:sz w:val="28"/>
          <w:szCs w:val="28"/>
        </w:rPr>
        <w:t xml:space="preserve">ловека в разных культурах мира. У </w:t>
      </w:r>
      <w:r w:rsidR="00C875C5" w:rsidRPr="00894246">
        <w:rPr>
          <w:rFonts w:eastAsia="Calibri"/>
          <w:sz w:val="28"/>
          <w:szCs w:val="28"/>
        </w:rPr>
        <w:t>об</w:t>
      </w:r>
      <w:r w:rsidRPr="00894246">
        <w:rPr>
          <w:rFonts w:eastAsia="Calibri"/>
          <w:sz w:val="28"/>
          <w:szCs w:val="28"/>
        </w:rPr>
        <w:t>уча</w:t>
      </w:r>
      <w:r w:rsidR="00C875C5" w:rsidRPr="00894246">
        <w:rPr>
          <w:rFonts w:eastAsia="Calibri"/>
          <w:sz w:val="28"/>
          <w:szCs w:val="28"/>
        </w:rPr>
        <w:t>ю</w:t>
      </w:r>
      <w:r w:rsidRPr="00894246">
        <w:rPr>
          <w:rFonts w:eastAsia="Calibri"/>
          <w:sz w:val="28"/>
          <w:szCs w:val="28"/>
        </w:rPr>
        <w:t>щихся формируется пред</w:t>
      </w:r>
      <w:r w:rsidRPr="00894246">
        <w:rPr>
          <w:rFonts w:eastAsia="Calibri"/>
          <w:spacing w:val="2"/>
          <w:sz w:val="28"/>
          <w:szCs w:val="28"/>
        </w:rPr>
        <w:t xml:space="preserve">ставление о роли изобразительных (пластических) искусств </w:t>
      </w:r>
      <w:r w:rsidRPr="00894246">
        <w:rPr>
          <w:rFonts w:eastAsia="Calibri"/>
          <w:sz w:val="28"/>
          <w:szCs w:val="28"/>
        </w:rPr>
        <w:t>в повседневной жизни человека, в организации его матери</w:t>
      </w:r>
      <w:r w:rsidRPr="00894246">
        <w:rPr>
          <w:rFonts w:eastAsia="Calibri"/>
          <w:spacing w:val="2"/>
          <w:sz w:val="28"/>
          <w:szCs w:val="28"/>
        </w:rPr>
        <w:t xml:space="preserve">ального окружения. </w:t>
      </w:r>
    </w:p>
    <w:p w:rsidR="00F64491" w:rsidRPr="00894246" w:rsidRDefault="00F64491" w:rsidP="00F270F9">
      <w:pPr>
        <w:autoSpaceDE w:val="0"/>
        <w:autoSpaceDN w:val="0"/>
        <w:adjustRightInd w:val="0"/>
        <w:ind w:firstLine="709"/>
        <w:contextualSpacing/>
        <w:jc w:val="both"/>
        <w:rPr>
          <w:rFonts w:eastAsia="Calibri"/>
          <w:bCs/>
          <w:iCs/>
          <w:sz w:val="28"/>
          <w:szCs w:val="28"/>
        </w:rPr>
      </w:pPr>
      <w:r w:rsidRPr="00894246">
        <w:rPr>
          <w:rFonts w:eastAsia="Calibri"/>
          <w:spacing w:val="2"/>
          <w:sz w:val="28"/>
          <w:szCs w:val="28"/>
        </w:rPr>
        <w:t>Важным направлением предмета является о</w:t>
      </w:r>
      <w:r w:rsidRPr="00894246">
        <w:rPr>
          <w:rFonts w:eastAsia="Calibri"/>
          <w:bCs/>
          <w:iCs/>
          <w:sz w:val="28"/>
          <w:szCs w:val="28"/>
        </w:rPr>
        <w:t>пыт художественно ­ творческой деятельности, основанный на развитии способности к изобразительной деятельности.</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xml:space="preserve">1 класс является пропедевтическим (подготовительным) этапом к освоению изобразительной деятельности по причине: </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возможного непосещения учащимися дошкольного учреждения,</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несформированности графо - моторной координации, трудностей зрительного восприятия,</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повышения нагрузки на зрительный анализатор,</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xml:space="preserve">- несформированности предметных и пространственных представлений и.т.д.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Поэтому на данном этапе широко используются следующие приемы работ: выполнение заданий по образцу, по трафарету, шаблону, упражнения на развитие мелкой моторики, развитие графического навыка. Кроме того, широко используются нетрадиционные техники изображения, сокращающие нагрузку на зрительный анализатор, сокращающие время выполнения задания, позволяющие повысить качество работы, развить интерес ребенка к выполняемому заданию.</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xml:space="preserve">Изучение орнаментов, как в 1-ом, так и в последующих классах, рекомендуется давать блоками. В основу изучения </w:t>
      </w:r>
      <w:r w:rsidRPr="00894246">
        <w:rPr>
          <w:rFonts w:eastAsia="SimSun"/>
          <w:kern w:val="1"/>
          <w:sz w:val="28"/>
          <w:szCs w:val="28"/>
          <w:lang w:eastAsia="hi-IN" w:bidi="hi-IN"/>
        </w:rPr>
        <w:lastRenderedPageBreak/>
        <w:t>декоративного рисования и декоративно-прикладной деятельности положены следующие структурные компоненты: повтор – вариативность – импровизация.</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 xml:space="preserve">В каждом классе </w:t>
      </w:r>
      <w:r w:rsidR="00346442" w:rsidRPr="00894246">
        <w:rPr>
          <w:rFonts w:eastAsia="SimSun"/>
          <w:kern w:val="1"/>
          <w:sz w:val="28"/>
          <w:szCs w:val="28"/>
          <w:lang w:eastAsia="hi-IN" w:bidi="hi-IN"/>
        </w:rPr>
        <w:t>об</w:t>
      </w:r>
      <w:r w:rsidRPr="00894246">
        <w:rPr>
          <w:rFonts w:eastAsia="SimSun"/>
          <w:kern w:val="1"/>
          <w:sz w:val="28"/>
          <w:szCs w:val="28"/>
          <w:lang w:eastAsia="hi-IN" w:bidi="hi-IN"/>
        </w:rPr>
        <w:t>уча</w:t>
      </w:r>
      <w:r w:rsidR="00346442" w:rsidRPr="00894246">
        <w:rPr>
          <w:rFonts w:eastAsia="SimSun"/>
          <w:kern w:val="1"/>
          <w:sz w:val="28"/>
          <w:szCs w:val="28"/>
          <w:lang w:eastAsia="hi-IN" w:bidi="hi-IN"/>
        </w:rPr>
        <w:t>ю</w:t>
      </w:r>
      <w:r w:rsidRPr="00894246">
        <w:rPr>
          <w:rFonts w:eastAsia="SimSun"/>
          <w:kern w:val="1"/>
          <w:sz w:val="28"/>
          <w:szCs w:val="28"/>
          <w:lang w:eastAsia="hi-IN" w:bidi="hi-IN"/>
        </w:rPr>
        <w:t xml:space="preserve">щимся предлагается такой вид деятельности как тематическое рисование, включающее раскрытие заданной темы или иллюстрирование литературных произведений. Планирование разработано таким образом, что предшествующие итоговому творческому заданию уроки направлены на расширение, обогащение и коррекцию предметных и пространственных представлений, формирование и расширение понятий, которые, в свою очередь, могут стать основой творческого задания. </w:t>
      </w:r>
    </w:p>
    <w:p w:rsidR="00F64491" w:rsidRPr="00894246" w:rsidRDefault="00F64491" w:rsidP="00F270F9">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Использование приемов активизации изобразительного творчества дает возможность ребенку со зрительной депривацией почувствовать свои силы, поверить в себя. Нарушение зрения зачастую сказывается на несовершенстве владения кистью и красками: работы могут быть блеклыми, не аккуратными, с бедной цветовой гаммой. Поэтому широкое использование разного рода материалов и техник позволяет нивелировать данные проблемы, а также повысить интерес к предлагаемой работе.</w:t>
      </w:r>
    </w:p>
    <w:p w:rsidR="00F64491" w:rsidRPr="00894246" w:rsidRDefault="00F64491" w:rsidP="00F270F9">
      <w:pPr>
        <w:widowControl w:val="0"/>
        <w:tabs>
          <w:tab w:val="left" w:pos="284"/>
        </w:tabs>
        <w:suppressAutoHyphens/>
        <w:ind w:firstLine="709"/>
        <w:contextualSpacing/>
        <w:jc w:val="both"/>
        <w:rPr>
          <w:rFonts w:eastAsia="SimSun"/>
          <w:kern w:val="1"/>
          <w:sz w:val="28"/>
          <w:szCs w:val="28"/>
          <w:lang w:eastAsia="hi-IN" w:bidi="hi-IN"/>
        </w:rPr>
      </w:pPr>
      <w:r w:rsidRPr="00894246">
        <w:rPr>
          <w:rFonts w:eastAsia="SimSun"/>
          <w:kern w:val="1"/>
          <w:sz w:val="28"/>
          <w:szCs w:val="28"/>
          <w:lang w:eastAsia="hi-IN" w:bidi="hi-IN"/>
        </w:rPr>
        <w:t>Планирование включает ряд заданий, предполагающих коллективное изобразительное творчество, направленное на развитие и коррекцию коммуникативной деятельности.</w:t>
      </w:r>
    </w:p>
    <w:p w:rsidR="00F64491" w:rsidRPr="00894246" w:rsidRDefault="00F64491" w:rsidP="00F270F9">
      <w:pPr>
        <w:widowControl w:val="0"/>
        <w:tabs>
          <w:tab w:val="left" w:pos="284"/>
        </w:tabs>
        <w:suppressAutoHyphens/>
        <w:ind w:firstLine="709"/>
        <w:contextualSpacing/>
        <w:jc w:val="both"/>
        <w:rPr>
          <w:rFonts w:eastAsia="SimSun"/>
          <w:kern w:val="1"/>
          <w:sz w:val="28"/>
          <w:szCs w:val="28"/>
          <w:lang w:eastAsia="hi-IN" w:bidi="hi-IN"/>
        </w:rPr>
      </w:pPr>
      <w:r w:rsidRPr="00894246">
        <w:rPr>
          <w:rFonts w:eastAsia="SimSun"/>
          <w:kern w:val="1"/>
          <w:sz w:val="28"/>
          <w:szCs w:val="28"/>
          <w:lang w:eastAsia="hi-IN" w:bidi="hi-IN"/>
        </w:rPr>
        <w:t>Необходимым условием успешного овладения изобразительной деятельностью является реализация специальных приемов алгоритмизации при обследовании и изучении предметов, рассматривании репродукций и наглядных пособий, последовательность выполнения изображений, соотнесения предметов и их частей с сенсорными эталонами. Активно используется чувственный опыт слабовидящего за счет развития всех анализаторов и зрительного восприятия.</w:t>
      </w:r>
    </w:p>
    <w:p w:rsidR="00F64491" w:rsidRPr="00894246" w:rsidRDefault="00F64491" w:rsidP="00F270F9">
      <w:pPr>
        <w:widowControl w:val="0"/>
        <w:tabs>
          <w:tab w:val="left" w:pos="284"/>
        </w:tabs>
        <w:suppressAutoHyphens/>
        <w:ind w:firstLine="709"/>
        <w:contextualSpacing/>
        <w:jc w:val="both"/>
        <w:rPr>
          <w:rFonts w:eastAsia="SimSun"/>
          <w:kern w:val="1"/>
          <w:sz w:val="28"/>
          <w:szCs w:val="28"/>
          <w:lang w:eastAsia="hi-IN" w:bidi="hi-IN"/>
        </w:rPr>
      </w:pPr>
      <w:r w:rsidRPr="00894246">
        <w:rPr>
          <w:rFonts w:eastAsia="SimSun"/>
          <w:kern w:val="1"/>
          <w:sz w:val="28"/>
          <w:szCs w:val="28"/>
          <w:lang w:eastAsia="hi-IN" w:bidi="hi-IN"/>
        </w:rPr>
        <w:t xml:space="preserve">Особое внимание уделяется наглядности, имеющей, прежде всего, познавательный характер, направленной на уточнение, конкретизацию и систематизацию представлений. Поэтому, необходимо использовать преимущественно натуральные пособия, графическое их изображение, а также учитывать требования, предъявляемые к иллюстративному материалу для слабовидящих. </w:t>
      </w:r>
    </w:p>
    <w:p w:rsidR="00F64491" w:rsidRPr="00894246" w:rsidRDefault="00F64491" w:rsidP="00F270F9">
      <w:pPr>
        <w:widowControl w:val="0"/>
        <w:tabs>
          <w:tab w:val="left" w:pos="284"/>
        </w:tabs>
        <w:suppressAutoHyphens/>
        <w:ind w:firstLine="709"/>
        <w:contextualSpacing/>
        <w:jc w:val="both"/>
        <w:rPr>
          <w:rFonts w:eastAsia="SimSun"/>
          <w:kern w:val="1"/>
          <w:sz w:val="28"/>
          <w:szCs w:val="28"/>
          <w:lang w:eastAsia="hi-IN" w:bidi="hi-IN"/>
        </w:rPr>
      </w:pPr>
      <w:r w:rsidRPr="00894246">
        <w:rPr>
          <w:rFonts w:eastAsia="SimSun"/>
          <w:kern w:val="1"/>
          <w:sz w:val="28"/>
          <w:szCs w:val="28"/>
          <w:lang w:eastAsia="hi-IN" w:bidi="hi-IN"/>
        </w:rPr>
        <w:t>Таким образом, освоение слабовидящим младшим школьником предмета «Изобразительное искусство» направлено на формирование предметных и пространственных представлений, на развитие познавательной деятельности, компенсаторных механизмов, развитие потенциальных возможностей отображения реального мира, формирования отношения к окружающему, личностного развития.</w:t>
      </w:r>
    </w:p>
    <w:p w:rsidR="00F64491" w:rsidRPr="00894246" w:rsidRDefault="00F64491" w:rsidP="00F270F9">
      <w:pPr>
        <w:widowControl w:val="0"/>
        <w:tabs>
          <w:tab w:val="left" w:pos="540"/>
        </w:tabs>
        <w:suppressAutoHyphens/>
        <w:ind w:firstLine="709"/>
        <w:jc w:val="both"/>
        <w:rPr>
          <w:rFonts w:eastAsia="SimSun"/>
          <w:kern w:val="1"/>
          <w:sz w:val="28"/>
          <w:szCs w:val="28"/>
          <w:lang w:eastAsia="hi-IN" w:bidi="hi-IN"/>
        </w:rPr>
      </w:pPr>
      <w:r w:rsidRPr="00894246">
        <w:rPr>
          <w:rFonts w:eastAsia="SimSun"/>
          <w:kern w:val="1"/>
          <w:sz w:val="28"/>
          <w:szCs w:val="28"/>
          <w:lang w:eastAsia="hi-IN" w:bidi="hi-IN"/>
        </w:rPr>
        <w:t>В 1 классе занятия носят в основном ознакомительный характер. Преимущественно структура каждого урока включает 2 этапа:</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1. Формирование предметных представлений.</w:t>
      </w:r>
    </w:p>
    <w:p w:rsidR="00F64491" w:rsidRPr="00894246" w:rsidRDefault="00F64491" w:rsidP="00F270F9">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lastRenderedPageBreak/>
        <w:t xml:space="preserve">2. Формирование навыков самостоятельной изобразительной деятельности. </w:t>
      </w:r>
    </w:p>
    <w:p w:rsidR="00F64491" w:rsidRPr="00894246" w:rsidRDefault="00F64491" w:rsidP="00F270F9">
      <w:pPr>
        <w:ind w:firstLine="709"/>
        <w:jc w:val="both"/>
        <w:rPr>
          <w:b/>
          <w:i/>
          <w:sz w:val="28"/>
          <w:szCs w:val="28"/>
        </w:rPr>
      </w:pPr>
    </w:p>
    <w:p w:rsidR="00F64491" w:rsidRPr="00894246" w:rsidRDefault="00F64491" w:rsidP="00F270F9">
      <w:pPr>
        <w:ind w:firstLine="709"/>
        <w:jc w:val="both"/>
        <w:rPr>
          <w:b/>
          <w:sz w:val="28"/>
          <w:szCs w:val="28"/>
        </w:rPr>
      </w:pPr>
      <w:r w:rsidRPr="00894246">
        <w:rPr>
          <w:b/>
          <w:sz w:val="28"/>
          <w:szCs w:val="28"/>
        </w:rPr>
        <w:t>Место учебного предмета в учебном плане</w:t>
      </w:r>
    </w:p>
    <w:p w:rsidR="00F64491" w:rsidRPr="00894246" w:rsidRDefault="00F64491" w:rsidP="00F270F9">
      <w:pPr>
        <w:ind w:firstLine="709"/>
        <w:jc w:val="both"/>
        <w:rPr>
          <w:sz w:val="28"/>
          <w:szCs w:val="28"/>
        </w:rPr>
      </w:pPr>
      <w:r w:rsidRPr="00894246">
        <w:rPr>
          <w:sz w:val="28"/>
          <w:szCs w:val="28"/>
        </w:rPr>
        <w:t>На уроки по изобразительному искусству</w:t>
      </w:r>
      <w:r w:rsidR="00660ACB" w:rsidRPr="00894246">
        <w:rPr>
          <w:sz w:val="28"/>
          <w:szCs w:val="28"/>
        </w:rPr>
        <w:t xml:space="preserve"> </w:t>
      </w:r>
      <w:r w:rsidRPr="00894246">
        <w:rPr>
          <w:sz w:val="28"/>
          <w:szCs w:val="28"/>
        </w:rPr>
        <w:t>по учебному плану примерных АООП для обучающихся по варианту</w:t>
      </w:r>
      <w:r w:rsidR="005135F5" w:rsidRPr="00894246">
        <w:rPr>
          <w:sz w:val="28"/>
          <w:szCs w:val="28"/>
        </w:rPr>
        <w:t xml:space="preserve"> </w:t>
      </w:r>
      <w:r w:rsidRPr="00894246">
        <w:rPr>
          <w:sz w:val="28"/>
          <w:szCs w:val="28"/>
        </w:rPr>
        <w:t>4.2 отводится в 1 классе 33 часа за год (1 ч в неделю).</w:t>
      </w:r>
    </w:p>
    <w:p w:rsidR="00650DF1" w:rsidRPr="00894246" w:rsidRDefault="00650DF1" w:rsidP="00F270F9">
      <w:pPr>
        <w:ind w:firstLine="709"/>
        <w:jc w:val="both"/>
        <w:rPr>
          <w:b/>
          <w:sz w:val="28"/>
          <w:szCs w:val="28"/>
        </w:rPr>
      </w:pPr>
    </w:p>
    <w:p w:rsidR="00F64491" w:rsidRPr="00894246" w:rsidRDefault="00F64491" w:rsidP="00F270F9">
      <w:pPr>
        <w:ind w:firstLine="709"/>
        <w:jc w:val="both"/>
        <w:rPr>
          <w:b/>
          <w:sz w:val="28"/>
          <w:szCs w:val="28"/>
        </w:rPr>
      </w:pPr>
      <w:r w:rsidRPr="00894246">
        <w:rPr>
          <w:b/>
          <w:sz w:val="28"/>
          <w:szCs w:val="28"/>
        </w:rPr>
        <w:t xml:space="preserve">Личностные, метапредметные и предметные результаты освоения предмета </w:t>
      </w:r>
    </w:p>
    <w:p w:rsidR="001E2215" w:rsidRPr="00894246" w:rsidRDefault="001E2215" w:rsidP="001E2215">
      <w:pPr>
        <w:spacing w:before="240" w:after="120" w:line="240" w:lineRule="atLeast"/>
        <w:ind w:firstLine="284"/>
        <w:jc w:val="both"/>
        <w:outlineLvl w:val="1"/>
        <w:rPr>
          <w:b/>
          <w:bCs/>
          <w:caps/>
          <w:color w:val="000000"/>
          <w:sz w:val="28"/>
          <w:szCs w:val="28"/>
        </w:rPr>
      </w:pPr>
      <w:r w:rsidRPr="00894246">
        <w:rPr>
          <w:b/>
          <w:bCs/>
          <w:caps/>
          <w:color w:val="000000"/>
          <w:sz w:val="28"/>
          <w:szCs w:val="28"/>
        </w:rPr>
        <w:t>ЛИЧНОСТНЫЕ РЕЗУЛЬТАТЫ</w:t>
      </w:r>
    </w:p>
    <w:p w:rsidR="001E2215" w:rsidRPr="00894246" w:rsidRDefault="001E2215" w:rsidP="001E2215">
      <w:pPr>
        <w:ind w:firstLine="284"/>
        <w:jc w:val="both"/>
        <w:rPr>
          <w:color w:val="000000"/>
          <w:sz w:val="28"/>
          <w:szCs w:val="28"/>
        </w:rPr>
      </w:pPr>
      <w:r w:rsidRPr="00894246">
        <w:rPr>
          <w:color w:val="000000"/>
          <w:sz w:val="28"/>
          <w:szCs w:val="28"/>
        </w:rPr>
        <w:t>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1E2215" w:rsidRPr="00894246" w:rsidRDefault="001E2215" w:rsidP="001E2215">
      <w:pPr>
        <w:ind w:firstLine="284"/>
        <w:jc w:val="both"/>
        <w:rPr>
          <w:color w:val="000000"/>
          <w:sz w:val="28"/>
          <w:szCs w:val="28"/>
        </w:rPr>
      </w:pPr>
      <w:r w:rsidRPr="00894246">
        <w:rPr>
          <w:color w:val="000000"/>
          <w:sz w:val="28"/>
          <w:szCs w:val="28"/>
        </w:rPr>
        <w:t>Программа призвана обеспечить достижение обучающимися личностных результатов:</w:t>
      </w:r>
    </w:p>
    <w:p w:rsidR="001E2215" w:rsidRPr="00894246" w:rsidRDefault="001E2215" w:rsidP="001E2215">
      <w:pPr>
        <w:ind w:firstLine="284"/>
        <w:jc w:val="both"/>
        <w:rPr>
          <w:color w:val="000000"/>
          <w:sz w:val="28"/>
          <w:szCs w:val="28"/>
        </w:rPr>
      </w:pPr>
      <w:r w:rsidRPr="00894246">
        <w:rPr>
          <w:color w:val="000000"/>
          <w:sz w:val="28"/>
          <w:szCs w:val="28"/>
        </w:rPr>
        <w:t>уважения и ценностного отношения к своей Родине — России;</w:t>
      </w:r>
    </w:p>
    <w:p w:rsidR="001E2215" w:rsidRPr="00894246" w:rsidRDefault="001E2215" w:rsidP="001E2215">
      <w:pPr>
        <w:ind w:firstLine="284"/>
        <w:jc w:val="both"/>
        <w:rPr>
          <w:color w:val="000000"/>
          <w:sz w:val="28"/>
          <w:szCs w:val="28"/>
        </w:rPr>
      </w:pPr>
      <w:r w:rsidRPr="00894246">
        <w:rPr>
          <w:color w:val="000000"/>
          <w:sz w:val="28"/>
          <w:szCs w:val="28"/>
        </w:rPr>
        <w:t>ценностно-смысловые ориентации и установки, отражающие индивидуально-личностные позиции и социально значимые личностные качества;</w:t>
      </w:r>
    </w:p>
    <w:p w:rsidR="001E2215" w:rsidRPr="00894246" w:rsidRDefault="001E2215" w:rsidP="001E2215">
      <w:pPr>
        <w:ind w:firstLine="284"/>
        <w:jc w:val="both"/>
        <w:rPr>
          <w:color w:val="000000"/>
          <w:sz w:val="28"/>
          <w:szCs w:val="28"/>
        </w:rPr>
      </w:pPr>
      <w:r w:rsidRPr="00894246">
        <w:rPr>
          <w:color w:val="000000"/>
          <w:sz w:val="28"/>
          <w:szCs w:val="28"/>
        </w:rPr>
        <w:t>духовно-нравственное развитие обучающихся;</w:t>
      </w:r>
    </w:p>
    <w:p w:rsidR="001E2215" w:rsidRPr="00894246" w:rsidRDefault="001E2215" w:rsidP="001E2215">
      <w:pPr>
        <w:ind w:firstLine="284"/>
        <w:jc w:val="both"/>
        <w:rPr>
          <w:color w:val="000000"/>
          <w:sz w:val="28"/>
          <w:szCs w:val="28"/>
        </w:rPr>
      </w:pPr>
      <w:r w:rsidRPr="00894246">
        <w:rPr>
          <w:color w:val="000000"/>
          <w:sz w:val="28"/>
          <w:szCs w:val="28"/>
        </w:rPr>
        <w:t>мотивацию к познанию и обучению, готовность к саморазвитию и активному участию в социально-значимой деятельности;</w:t>
      </w:r>
    </w:p>
    <w:p w:rsidR="001E2215" w:rsidRPr="00894246" w:rsidRDefault="001E2215" w:rsidP="001E2215">
      <w:pPr>
        <w:ind w:firstLine="284"/>
        <w:jc w:val="both"/>
        <w:rPr>
          <w:color w:val="000000"/>
          <w:sz w:val="28"/>
          <w:szCs w:val="28"/>
        </w:rPr>
      </w:pPr>
      <w:r w:rsidRPr="00894246">
        <w:rPr>
          <w:color w:val="000000"/>
          <w:sz w:val="28"/>
          <w:szCs w:val="28"/>
        </w:rPr>
        <w:t>позитивный опыт участия в творческой деятельности;</w:t>
      </w:r>
    </w:p>
    <w:p w:rsidR="001E2215" w:rsidRPr="00894246" w:rsidRDefault="001E2215" w:rsidP="001E2215">
      <w:pPr>
        <w:ind w:firstLine="284"/>
        <w:jc w:val="both"/>
        <w:rPr>
          <w:color w:val="000000"/>
          <w:sz w:val="28"/>
          <w:szCs w:val="28"/>
        </w:rPr>
      </w:pPr>
      <w:r w:rsidRPr="00894246">
        <w:rPr>
          <w:color w:val="000000"/>
          <w:sz w:val="28"/>
          <w:szCs w:val="28"/>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1E2215" w:rsidRPr="00894246" w:rsidRDefault="001E2215" w:rsidP="001E2215">
      <w:pPr>
        <w:ind w:firstLine="284"/>
        <w:jc w:val="both"/>
        <w:rPr>
          <w:color w:val="000000"/>
          <w:sz w:val="28"/>
          <w:szCs w:val="28"/>
        </w:rPr>
      </w:pPr>
      <w:r w:rsidRPr="00894246">
        <w:rPr>
          <w:i/>
          <w:iCs/>
          <w:color w:val="000000"/>
          <w:sz w:val="28"/>
          <w:szCs w:val="28"/>
        </w:rPr>
        <w:t>Патриотическое воспитание</w:t>
      </w:r>
      <w:r w:rsidRPr="00894246">
        <w:rPr>
          <w:color w:val="000000"/>
          <w:sz w:val="28"/>
          <w:szCs w:val="28"/>
        </w:rPr>
        <w:t> 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1E2215" w:rsidRPr="00894246" w:rsidRDefault="001E2215" w:rsidP="001E2215">
      <w:pPr>
        <w:ind w:firstLine="284"/>
        <w:jc w:val="both"/>
        <w:rPr>
          <w:color w:val="000000"/>
          <w:sz w:val="28"/>
          <w:szCs w:val="28"/>
        </w:rPr>
      </w:pPr>
      <w:r w:rsidRPr="00894246">
        <w:rPr>
          <w:i/>
          <w:iCs/>
          <w:color w:val="000000"/>
          <w:sz w:val="28"/>
          <w:szCs w:val="28"/>
        </w:rPr>
        <w:t>Гражданское воспитание</w:t>
      </w:r>
      <w:r w:rsidRPr="00894246">
        <w:rPr>
          <w:color w:val="000000"/>
          <w:sz w:val="28"/>
          <w:szCs w:val="28"/>
        </w:rPr>
        <w:t xml:space="preserve">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w:t>
      </w:r>
      <w:r w:rsidRPr="00894246">
        <w:rPr>
          <w:color w:val="000000"/>
          <w:sz w:val="28"/>
          <w:szCs w:val="28"/>
        </w:rPr>
        <w:lastRenderedPageBreak/>
        <w:t>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1E2215" w:rsidRPr="00894246" w:rsidRDefault="001E2215" w:rsidP="001E2215">
      <w:pPr>
        <w:ind w:firstLine="284"/>
        <w:jc w:val="both"/>
        <w:rPr>
          <w:color w:val="000000"/>
          <w:sz w:val="28"/>
          <w:szCs w:val="28"/>
        </w:rPr>
      </w:pPr>
      <w:r w:rsidRPr="00894246">
        <w:rPr>
          <w:i/>
          <w:iCs/>
          <w:color w:val="000000"/>
          <w:sz w:val="28"/>
          <w:szCs w:val="28"/>
        </w:rPr>
        <w:t>Духовно-нравственное</w:t>
      </w:r>
      <w:r w:rsidRPr="00894246">
        <w:rPr>
          <w:color w:val="000000"/>
          <w:sz w:val="28"/>
          <w:szCs w:val="28"/>
        </w:rPr>
        <w:t>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1E2215" w:rsidRPr="00894246" w:rsidRDefault="001E2215" w:rsidP="001E2215">
      <w:pPr>
        <w:ind w:firstLine="284"/>
        <w:jc w:val="both"/>
        <w:rPr>
          <w:color w:val="000000"/>
          <w:sz w:val="28"/>
          <w:szCs w:val="28"/>
        </w:rPr>
      </w:pPr>
      <w:r w:rsidRPr="00894246">
        <w:rPr>
          <w:i/>
          <w:iCs/>
          <w:color w:val="000000"/>
          <w:sz w:val="28"/>
          <w:szCs w:val="28"/>
        </w:rPr>
        <w:t>Эстетическое воспитание</w:t>
      </w:r>
      <w:r w:rsidRPr="00894246">
        <w:rPr>
          <w:color w:val="000000"/>
          <w:sz w:val="28"/>
          <w:szCs w:val="28"/>
        </w:rPr>
        <w:t>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1E2215" w:rsidRPr="00894246" w:rsidRDefault="001E2215" w:rsidP="001E2215">
      <w:pPr>
        <w:ind w:firstLine="284"/>
        <w:jc w:val="both"/>
        <w:rPr>
          <w:color w:val="000000"/>
          <w:sz w:val="28"/>
          <w:szCs w:val="28"/>
        </w:rPr>
      </w:pPr>
      <w:r w:rsidRPr="00894246">
        <w:rPr>
          <w:i/>
          <w:iCs/>
          <w:color w:val="000000"/>
          <w:sz w:val="28"/>
          <w:szCs w:val="28"/>
        </w:rPr>
        <w:t>Ценности познавательной деятельности</w:t>
      </w:r>
      <w:r w:rsidRPr="00894246">
        <w:rPr>
          <w:color w:val="000000"/>
          <w:sz w:val="28"/>
          <w:szCs w:val="28"/>
        </w:rPr>
        <w:t>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1E2215" w:rsidRPr="00894246" w:rsidRDefault="001E2215" w:rsidP="001E2215">
      <w:pPr>
        <w:ind w:firstLine="284"/>
        <w:jc w:val="both"/>
        <w:rPr>
          <w:color w:val="000000"/>
          <w:sz w:val="28"/>
          <w:szCs w:val="28"/>
        </w:rPr>
      </w:pPr>
      <w:r w:rsidRPr="00894246">
        <w:rPr>
          <w:i/>
          <w:iCs/>
          <w:color w:val="000000"/>
          <w:sz w:val="28"/>
          <w:szCs w:val="28"/>
        </w:rPr>
        <w:t>Экологическое воспитание</w:t>
      </w:r>
      <w:r w:rsidRPr="00894246">
        <w:rPr>
          <w:color w:val="000000"/>
          <w:sz w:val="28"/>
          <w:szCs w:val="28"/>
        </w:rPr>
        <w:t>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1E2215" w:rsidRPr="00894246" w:rsidRDefault="001E2215" w:rsidP="001E2215">
      <w:pPr>
        <w:ind w:firstLine="284"/>
        <w:jc w:val="both"/>
        <w:rPr>
          <w:color w:val="000000"/>
          <w:sz w:val="28"/>
          <w:szCs w:val="28"/>
        </w:rPr>
      </w:pPr>
      <w:r w:rsidRPr="00894246">
        <w:rPr>
          <w:i/>
          <w:iCs/>
          <w:color w:val="000000"/>
          <w:sz w:val="28"/>
          <w:szCs w:val="28"/>
        </w:rPr>
        <w:t>Трудовое воспитание</w:t>
      </w:r>
      <w:r w:rsidRPr="00894246">
        <w:rPr>
          <w:color w:val="000000"/>
          <w:sz w:val="28"/>
          <w:szCs w:val="28"/>
        </w:rPr>
        <w:t>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1E2215" w:rsidRPr="00894246" w:rsidRDefault="001E2215" w:rsidP="001E2215">
      <w:pPr>
        <w:ind w:firstLine="284"/>
        <w:jc w:val="both"/>
        <w:rPr>
          <w:color w:val="000000"/>
          <w:sz w:val="28"/>
          <w:szCs w:val="28"/>
        </w:rPr>
      </w:pPr>
    </w:p>
    <w:p w:rsidR="001E2215" w:rsidRPr="00894246" w:rsidRDefault="001E2215" w:rsidP="001E2215">
      <w:pPr>
        <w:ind w:firstLine="284"/>
        <w:jc w:val="both"/>
        <w:rPr>
          <w:color w:val="000000"/>
          <w:sz w:val="28"/>
          <w:szCs w:val="28"/>
        </w:rPr>
      </w:pPr>
    </w:p>
    <w:p w:rsidR="001E2215" w:rsidRPr="00894246" w:rsidRDefault="001E2215" w:rsidP="001E2215">
      <w:pPr>
        <w:ind w:firstLine="284"/>
        <w:jc w:val="both"/>
        <w:rPr>
          <w:color w:val="000000"/>
          <w:sz w:val="28"/>
          <w:szCs w:val="28"/>
        </w:rPr>
      </w:pPr>
    </w:p>
    <w:p w:rsidR="001E2215" w:rsidRPr="00894246" w:rsidRDefault="001E2215" w:rsidP="001E2215">
      <w:pPr>
        <w:ind w:firstLine="284"/>
        <w:jc w:val="both"/>
        <w:rPr>
          <w:color w:val="000000"/>
          <w:sz w:val="28"/>
          <w:szCs w:val="28"/>
        </w:rPr>
      </w:pPr>
    </w:p>
    <w:p w:rsidR="001E2215" w:rsidRPr="00894246" w:rsidRDefault="001E2215" w:rsidP="001E2215">
      <w:pPr>
        <w:ind w:firstLine="284"/>
        <w:jc w:val="both"/>
        <w:rPr>
          <w:color w:val="000000"/>
          <w:sz w:val="28"/>
          <w:szCs w:val="28"/>
        </w:rPr>
      </w:pPr>
    </w:p>
    <w:p w:rsidR="001E2215" w:rsidRPr="00894246" w:rsidRDefault="001E2215" w:rsidP="001E2215">
      <w:pPr>
        <w:jc w:val="both"/>
        <w:rPr>
          <w:color w:val="000000"/>
          <w:sz w:val="28"/>
          <w:szCs w:val="28"/>
        </w:rPr>
      </w:pPr>
    </w:p>
    <w:p w:rsidR="001E2215" w:rsidRPr="00894246" w:rsidRDefault="001E2215" w:rsidP="001E2215">
      <w:pPr>
        <w:ind w:firstLine="284"/>
        <w:jc w:val="both"/>
        <w:rPr>
          <w:color w:val="000000"/>
          <w:sz w:val="28"/>
          <w:szCs w:val="28"/>
        </w:rPr>
      </w:pPr>
    </w:p>
    <w:p w:rsidR="001E2215" w:rsidRPr="00894246" w:rsidRDefault="001E2215" w:rsidP="00F270F9">
      <w:pPr>
        <w:ind w:firstLine="709"/>
        <w:jc w:val="both"/>
        <w:rPr>
          <w:b/>
          <w:sz w:val="28"/>
          <w:szCs w:val="28"/>
        </w:rPr>
      </w:pPr>
    </w:p>
    <w:p w:rsidR="00F64491" w:rsidRPr="00894246" w:rsidRDefault="00F64491" w:rsidP="001E2215">
      <w:pPr>
        <w:widowControl w:val="0"/>
        <w:suppressAutoHyphens/>
        <w:jc w:val="both"/>
        <w:rPr>
          <w:rFonts w:eastAsia="SimSun"/>
          <w:kern w:val="1"/>
          <w:sz w:val="28"/>
          <w:szCs w:val="28"/>
          <w:lang w:eastAsia="hi-IN" w:bidi="hi-IN"/>
        </w:rPr>
      </w:pPr>
      <w:r w:rsidRPr="00894246">
        <w:rPr>
          <w:rFonts w:eastAsia="SimSun"/>
          <w:kern w:val="1"/>
          <w:sz w:val="28"/>
          <w:szCs w:val="28"/>
          <w:lang w:eastAsia="hi-IN" w:bidi="hi-IN"/>
        </w:rPr>
        <w:t xml:space="preserve">  Изучение учебного предмета «Изобразительное искусство» играет значительную роль в достижении </w:t>
      </w:r>
      <w:r w:rsidRPr="00894246">
        <w:rPr>
          <w:rFonts w:eastAsia="SimSun"/>
          <w:b/>
          <w:kern w:val="1"/>
          <w:sz w:val="28"/>
          <w:szCs w:val="28"/>
          <w:lang w:eastAsia="hi-IN" w:bidi="hi-IN"/>
        </w:rPr>
        <w:t>метапредметных результатов</w:t>
      </w:r>
      <w:r w:rsidRPr="00894246">
        <w:rPr>
          <w:rFonts w:eastAsia="SimSun"/>
          <w:kern w:val="1"/>
          <w:sz w:val="28"/>
          <w:szCs w:val="28"/>
          <w:lang w:eastAsia="hi-IN" w:bidi="hi-IN"/>
        </w:rPr>
        <w:t>, которые с</w:t>
      </w:r>
      <w:r w:rsidRPr="00894246">
        <w:rPr>
          <w:bCs/>
          <w:kern w:val="1"/>
          <w:sz w:val="28"/>
          <w:szCs w:val="28"/>
          <w:lang w:eastAsia="en-US" w:bidi="hi-IN"/>
        </w:rPr>
        <w:t xml:space="preserve"> учетом </w:t>
      </w:r>
      <w:r w:rsidRPr="00894246">
        <w:rPr>
          <w:rFonts w:eastAsia="SimSun"/>
          <w:kern w:val="1"/>
          <w:sz w:val="28"/>
          <w:szCs w:val="28"/>
          <w:lang w:eastAsia="hi-IN" w:bidi="hi-IN"/>
        </w:rPr>
        <w:t xml:space="preserve">индивидуальных возможностей и особых образовательных потребностей слабовидящих обучающихся </w:t>
      </w:r>
      <w:r w:rsidRPr="00894246">
        <w:rPr>
          <w:kern w:val="1"/>
          <w:sz w:val="28"/>
          <w:szCs w:val="28"/>
          <w:lang w:eastAsia="en-US" w:bidi="hi-IN"/>
        </w:rPr>
        <w:t>должны отражать:</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овладение способностью принимать и сохранять цели и задачи учебной деятельности, поиска средств ее осуществления;</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освоение начальных форм познавательной и личностной рефлексии;</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овладение логическими действиями сравнения, анализа, синтеза, обобщения;</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xml:space="preserve">- готовность слушать собеседника и вести диалог; </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адекватно оценивать собственное поведение и поведение окружающих;</w:t>
      </w:r>
    </w:p>
    <w:p w:rsidR="00F64491" w:rsidRPr="00894246" w:rsidRDefault="00F64491" w:rsidP="00F270F9">
      <w:pPr>
        <w:widowControl w:val="0"/>
        <w:suppressAutoHyphens/>
        <w:ind w:firstLine="284"/>
        <w:jc w:val="both"/>
        <w:rPr>
          <w:rFonts w:eastAsia="SimSun"/>
          <w:kern w:val="1"/>
          <w:sz w:val="28"/>
          <w:szCs w:val="28"/>
          <w:lang w:eastAsia="hi-IN" w:bidi="hi-IN"/>
        </w:rPr>
      </w:pPr>
      <w:r w:rsidRPr="00894246">
        <w:rPr>
          <w:rFonts w:eastAsia="SimSun"/>
          <w:kern w:val="1"/>
          <w:sz w:val="28"/>
          <w:szCs w:val="28"/>
          <w:lang w:eastAsia="hi-IN" w:bidi="hi-IN"/>
        </w:rPr>
        <w:t>- овладение начальными сведениями о сущности и особенностях объектов в соответствии с содержанием конкретного учебного предмета.</w:t>
      </w:r>
    </w:p>
    <w:p w:rsidR="00F64491" w:rsidRPr="00894246" w:rsidRDefault="00F64491" w:rsidP="00650DF1">
      <w:pPr>
        <w:widowControl w:val="0"/>
        <w:suppressAutoHyphens/>
        <w:ind w:firstLine="708"/>
        <w:jc w:val="both"/>
        <w:rPr>
          <w:rFonts w:eastAsia="SimSun"/>
          <w:kern w:val="1"/>
          <w:sz w:val="28"/>
          <w:szCs w:val="28"/>
          <w:lang w:eastAsia="hi-IN" w:bidi="hi-IN"/>
        </w:rPr>
      </w:pPr>
      <w:r w:rsidRPr="00894246">
        <w:rPr>
          <w:rFonts w:eastAsia="SimSun"/>
          <w:kern w:val="1"/>
          <w:sz w:val="28"/>
          <w:szCs w:val="28"/>
          <w:lang w:eastAsia="hi-IN" w:bidi="hi-IN"/>
        </w:rPr>
        <w:t>При изучении учебного предмета «Изобразительное искусство» достигаются следующие </w:t>
      </w:r>
      <w:r w:rsidRPr="00894246">
        <w:rPr>
          <w:rFonts w:eastAsia="SimSun"/>
          <w:b/>
          <w:kern w:val="1"/>
          <w:sz w:val="28"/>
          <w:szCs w:val="28"/>
          <w:lang w:eastAsia="hi-IN" w:bidi="hi-IN"/>
        </w:rPr>
        <w:t>предметные результаты</w:t>
      </w:r>
      <w:r w:rsidRPr="00894246">
        <w:rPr>
          <w:rFonts w:eastAsia="SimSun"/>
          <w:kern w:val="1"/>
          <w:sz w:val="28"/>
          <w:szCs w:val="28"/>
          <w:lang w:eastAsia="hi-IN" w:bidi="hi-IN"/>
        </w:rPr>
        <w:t>: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освоение первоначальных представлений о роли изобразительного искусства в жизни человека;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овладение основами художественной культуры (в том числе на материале художественной культуры родного края), развитие эстетического отношение к миру;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понимание красоты как ценности;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развитие потребности в художественном творчестве и общении с искусством;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овладение элементарными практическими умениями и навыками в доступных видах художественной деятельности;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выражение в творческих работах своего отношения к окружающему миру;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xml:space="preserve">- развитие зрительного восприятия, внимания, памяти, зрительно-моторной координации, ориентировки в пространстве и возможности творческого самовыражения;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 овладение умениями и навыками выполнения реалистических изображений.</w:t>
      </w:r>
    </w:p>
    <w:p w:rsidR="001E2215" w:rsidRPr="00894246" w:rsidRDefault="001E2215" w:rsidP="00F270F9">
      <w:pPr>
        <w:autoSpaceDE w:val="0"/>
        <w:autoSpaceDN w:val="0"/>
        <w:adjustRightInd w:val="0"/>
        <w:ind w:firstLine="709"/>
        <w:contextualSpacing/>
        <w:jc w:val="both"/>
        <w:rPr>
          <w:rFonts w:eastAsia="Calibri"/>
          <w:sz w:val="28"/>
          <w:szCs w:val="28"/>
        </w:rPr>
      </w:pPr>
    </w:p>
    <w:p w:rsidR="001E2215" w:rsidRPr="00894246" w:rsidRDefault="001E2215" w:rsidP="00F270F9">
      <w:pPr>
        <w:autoSpaceDE w:val="0"/>
        <w:autoSpaceDN w:val="0"/>
        <w:adjustRightInd w:val="0"/>
        <w:ind w:firstLine="709"/>
        <w:contextualSpacing/>
        <w:jc w:val="both"/>
        <w:rPr>
          <w:rFonts w:eastAsia="Calibri"/>
          <w:sz w:val="28"/>
          <w:szCs w:val="28"/>
        </w:rPr>
      </w:pPr>
    </w:p>
    <w:p w:rsidR="00F64491" w:rsidRPr="00894246" w:rsidRDefault="00F64491" w:rsidP="00F270F9">
      <w:pPr>
        <w:ind w:firstLine="709"/>
        <w:jc w:val="both"/>
        <w:rPr>
          <w:sz w:val="28"/>
          <w:szCs w:val="28"/>
        </w:rPr>
      </w:pPr>
    </w:p>
    <w:p w:rsidR="00F64491" w:rsidRPr="00894246" w:rsidRDefault="00F64491" w:rsidP="00F270F9">
      <w:pPr>
        <w:ind w:firstLine="709"/>
        <w:jc w:val="both"/>
        <w:rPr>
          <w:sz w:val="28"/>
          <w:szCs w:val="28"/>
        </w:rPr>
      </w:pPr>
    </w:p>
    <w:p w:rsidR="00F64491" w:rsidRPr="00894246" w:rsidRDefault="00F64491" w:rsidP="000352F1">
      <w:pPr>
        <w:widowControl w:val="0"/>
        <w:suppressAutoHyphens/>
        <w:ind w:firstLine="708"/>
        <w:jc w:val="center"/>
        <w:rPr>
          <w:b/>
          <w:sz w:val="28"/>
          <w:szCs w:val="28"/>
        </w:rPr>
      </w:pPr>
      <w:r w:rsidRPr="00894246">
        <w:rPr>
          <w:b/>
          <w:sz w:val="28"/>
          <w:szCs w:val="28"/>
        </w:rPr>
        <w:lastRenderedPageBreak/>
        <w:t>2.</w:t>
      </w:r>
      <w:r w:rsidR="000352F1" w:rsidRPr="00894246">
        <w:rPr>
          <w:b/>
          <w:sz w:val="28"/>
          <w:szCs w:val="28"/>
        </w:rPr>
        <w:t xml:space="preserve"> </w:t>
      </w:r>
      <w:r w:rsidRPr="00894246">
        <w:rPr>
          <w:b/>
          <w:sz w:val="28"/>
          <w:szCs w:val="28"/>
        </w:rPr>
        <w:t xml:space="preserve">Планируемые результаты </w:t>
      </w:r>
      <w:r w:rsidR="000352F1" w:rsidRPr="00894246">
        <w:rPr>
          <w:b/>
          <w:sz w:val="28"/>
          <w:szCs w:val="28"/>
        </w:rPr>
        <w:t>освоения учебного предмета</w:t>
      </w:r>
    </w:p>
    <w:p w:rsidR="00F64491" w:rsidRPr="00894246" w:rsidRDefault="00F64491" w:rsidP="00F270F9">
      <w:pPr>
        <w:ind w:firstLine="709"/>
        <w:jc w:val="both"/>
        <w:rPr>
          <w:b/>
          <w:sz w:val="28"/>
          <w:szCs w:val="28"/>
        </w:rPr>
      </w:pPr>
      <w:r w:rsidRPr="00894246">
        <w:rPr>
          <w:b/>
          <w:sz w:val="28"/>
          <w:szCs w:val="28"/>
        </w:rPr>
        <w:t xml:space="preserve">В результате изучения предмета “Изобразительное искусство” </w:t>
      </w:r>
      <w:r w:rsidR="00026378" w:rsidRPr="00894246">
        <w:rPr>
          <w:b/>
          <w:sz w:val="28"/>
          <w:szCs w:val="28"/>
        </w:rPr>
        <w:t>обучающийся</w:t>
      </w:r>
      <w:r w:rsidRPr="00894246">
        <w:rPr>
          <w:b/>
          <w:sz w:val="28"/>
          <w:szCs w:val="28"/>
        </w:rPr>
        <w:t xml:space="preserve"> 1 класса получит следующие представления:</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 деятельности художника (что может изобразить художник - предметы, людей, события; какие материалы использует художник - бумага, холст, картон, карандаш, кисть, краски и пр.);</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 выразительных средствах изобразительного искусства: композиция, форма, ритм, линия, цвет, объём, фактура; различные художественные материалы для воплощения собственного художественно­творческого замысла;</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об основных жанрах (натюрморт, пейзаж, анималистический жанр, портрет) и видах произведений (живопись, графика, скульптура, декоративно-прикладное искусство и архитектура) изобразительного искусства;</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об отдельных произведениях, выдающихся отечественных и зарубежных художников, называть их авторов;</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об основных (красный, синий, желтый) и составных (оранжевый, зеленый, фиолетовый, коричневый) цветах;</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 теплых (красный, желтый, оранжевый) и холодных (синий, голубой, фиолетовый) оттенках;</w:t>
      </w:r>
    </w:p>
    <w:p w:rsidR="00F64491" w:rsidRPr="00894246" w:rsidRDefault="00F64491" w:rsidP="00F270F9">
      <w:pPr>
        <w:widowControl w:val="0"/>
        <w:numPr>
          <w:ilvl w:val="0"/>
          <w:numId w:val="91"/>
        </w:numPr>
        <w:suppressAutoHyphens/>
        <w:ind w:left="0" w:firstLine="680"/>
        <w:jc w:val="both"/>
        <w:rPr>
          <w:sz w:val="28"/>
          <w:szCs w:val="28"/>
        </w:rPr>
      </w:pPr>
      <w:r w:rsidRPr="00894246">
        <w:rPr>
          <w:sz w:val="28"/>
          <w:szCs w:val="28"/>
        </w:rPr>
        <w:t>об основных средствах художественной выразительности в рисунке, живописи и скульптуре (с натуры, по памяти и воображению).</w:t>
      </w:r>
    </w:p>
    <w:p w:rsidR="00650DF1" w:rsidRPr="00894246" w:rsidRDefault="00650DF1" w:rsidP="00F270F9">
      <w:pPr>
        <w:ind w:firstLine="709"/>
        <w:jc w:val="both"/>
        <w:rPr>
          <w:b/>
          <w:sz w:val="28"/>
          <w:szCs w:val="28"/>
        </w:rPr>
      </w:pPr>
    </w:p>
    <w:p w:rsidR="00650DF1" w:rsidRPr="00894246" w:rsidRDefault="00650DF1" w:rsidP="00F270F9">
      <w:pPr>
        <w:ind w:firstLine="709"/>
        <w:jc w:val="both"/>
        <w:rPr>
          <w:b/>
          <w:sz w:val="28"/>
          <w:szCs w:val="28"/>
        </w:rPr>
      </w:pPr>
    </w:p>
    <w:p w:rsidR="00F64491" w:rsidRPr="00894246" w:rsidRDefault="00F64491" w:rsidP="00F270F9">
      <w:pPr>
        <w:ind w:firstLine="709"/>
        <w:jc w:val="both"/>
        <w:rPr>
          <w:sz w:val="28"/>
          <w:szCs w:val="28"/>
        </w:rPr>
      </w:pPr>
      <w:r w:rsidRPr="00894246">
        <w:rPr>
          <w:b/>
          <w:sz w:val="28"/>
          <w:szCs w:val="28"/>
        </w:rPr>
        <w:t>В результате изучения предмета “Изобразительное искусство</w:t>
      </w:r>
      <w:r w:rsidR="00650DF1" w:rsidRPr="00894246">
        <w:rPr>
          <w:b/>
          <w:sz w:val="28"/>
          <w:szCs w:val="28"/>
        </w:rPr>
        <w:t xml:space="preserve"> </w:t>
      </w:r>
      <w:r w:rsidRPr="00894246">
        <w:rPr>
          <w:b/>
          <w:sz w:val="28"/>
          <w:szCs w:val="28"/>
        </w:rPr>
        <w:t>” обучающийся 1 класса</w:t>
      </w:r>
      <w:r w:rsidR="00650DF1" w:rsidRPr="00894246">
        <w:rPr>
          <w:b/>
          <w:sz w:val="28"/>
          <w:szCs w:val="28"/>
        </w:rPr>
        <w:t xml:space="preserve"> </w:t>
      </w:r>
      <w:r w:rsidRPr="00894246">
        <w:rPr>
          <w:b/>
          <w:sz w:val="28"/>
          <w:szCs w:val="28"/>
        </w:rPr>
        <w:t>будет способен:</w:t>
      </w:r>
    </w:p>
    <w:p w:rsidR="00F64491" w:rsidRPr="00894246" w:rsidRDefault="00F64491" w:rsidP="00F270F9">
      <w:pPr>
        <w:widowControl w:val="0"/>
        <w:numPr>
          <w:ilvl w:val="0"/>
          <w:numId w:val="90"/>
        </w:numPr>
        <w:suppressAutoHyphens/>
        <w:ind w:left="0" w:firstLine="680"/>
        <w:jc w:val="both"/>
        <w:rPr>
          <w:sz w:val="28"/>
          <w:szCs w:val="28"/>
        </w:rPr>
      </w:pPr>
      <w:r w:rsidRPr="00894246">
        <w:rPr>
          <w:sz w:val="28"/>
          <w:szCs w:val="28"/>
        </w:rPr>
        <w:t>пользоваться простейшими приемами лепки (пластилин, глина);</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различать основные (красный, синий, желтый) и составные (оранжевый, зеленый, фиолетовый, коричневый) цвета;</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различать теплые (красный, желтый, оранжевый) и холодные (синий, голубой, фиолетовый) оттенки цвета;</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применять практические навыки выразительного использования линии и штриха, пятна, цвета, формы, пространства в процессе создания композиций.</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выполнять простейшие композиции из бумаги и бросового материала.</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использовать художественные материалы (гуашь, акварель, цветные карандаши, восковые мелки, тушь, уголь, бумага);</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 xml:space="preserve">применять основные средства художественной выразительности в рисунке, живописи и скульптуре (с натуры, по памяти и воображению); </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lastRenderedPageBreak/>
        <w:t>использовать приобретенные знания и умения в практической деятельности и повседневной жизни, для самостоятельной творческой деятельности;</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воспринимать произведения изобразительного искусства разных жанров;</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выражать собственное мнение при посещении выставок, музеев изобразительного искусства, народного творчества и др.;</w:t>
      </w:r>
    </w:p>
    <w:p w:rsidR="00F64491" w:rsidRPr="00894246" w:rsidRDefault="00F64491" w:rsidP="00F270F9">
      <w:pPr>
        <w:numPr>
          <w:ilvl w:val="0"/>
          <w:numId w:val="90"/>
        </w:numPr>
        <w:shd w:val="clear" w:color="auto" w:fill="FFFFFF"/>
        <w:ind w:left="0" w:firstLine="680"/>
        <w:jc w:val="both"/>
        <w:rPr>
          <w:sz w:val="28"/>
          <w:szCs w:val="28"/>
        </w:rPr>
      </w:pPr>
      <w:r w:rsidRPr="00894246">
        <w:rPr>
          <w:sz w:val="28"/>
          <w:szCs w:val="28"/>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660ACB" w:rsidRPr="00894246" w:rsidRDefault="00660ACB" w:rsidP="00F270F9">
      <w:pPr>
        <w:jc w:val="both"/>
        <w:rPr>
          <w:b/>
          <w:sz w:val="28"/>
          <w:szCs w:val="28"/>
          <w:shd w:val="clear" w:color="auto" w:fill="FFFFFF"/>
        </w:rPr>
      </w:pPr>
    </w:p>
    <w:p w:rsidR="00650DF1" w:rsidRPr="00894246" w:rsidRDefault="00650DF1" w:rsidP="00650DF1">
      <w:pPr>
        <w:jc w:val="center"/>
        <w:rPr>
          <w:b/>
          <w:sz w:val="28"/>
          <w:szCs w:val="28"/>
          <w:shd w:val="clear" w:color="auto" w:fill="FFFFFF"/>
        </w:rPr>
      </w:pPr>
    </w:p>
    <w:p w:rsidR="00F64491" w:rsidRPr="00894246" w:rsidRDefault="00F71730" w:rsidP="00650DF1">
      <w:pPr>
        <w:jc w:val="center"/>
        <w:rPr>
          <w:b/>
          <w:sz w:val="28"/>
          <w:szCs w:val="28"/>
          <w:shd w:val="clear" w:color="auto" w:fill="FFFFFF"/>
        </w:rPr>
      </w:pPr>
      <w:r w:rsidRPr="00894246">
        <w:rPr>
          <w:b/>
          <w:sz w:val="28"/>
          <w:szCs w:val="28"/>
          <w:shd w:val="clear" w:color="auto" w:fill="FFFFFF"/>
        </w:rPr>
        <w:t>3. Содержание учебного предмета</w:t>
      </w:r>
    </w:p>
    <w:p w:rsidR="00F64491" w:rsidRPr="00894246" w:rsidRDefault="00F64491" w:rsidP="00F270F9">
      <w:pPr>
        <w:autoSpaceDE w:val="0"/>
        <w:autoSpaceDN w:val="0"/>
        <w:adjustRightInd w:val="0"/>
        <w:ind w:firstLine="709"/>
        <w:contextualSpacing/>
        <w:jc w:val="both"/>
        <w:rPr>
          <w:rFonts w:eastAsia="Calibri"/>
          <w:b/>
          <w:bCs/>
          <w:i/>
          <w:sz w:val="28"/>
          <w:szCs w:val="28"/>
        </w:rPr>
      </w:pPr>
      <w:r w:rsidRPr="00894246">
        <w:rPr>
          <w:rFonts w:eastAsia="Calibri"/>
          <w:b/>
          <w:bCs/>
          <w:i/>
          <w:sz w:val="28"/>
          <w:szCs w:val="28"/>
        </w:rPr>
        <w:t>Восприятие произведений искусства</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sz w:val="28"/>
          <w:szCs w:val="28"/>
        </w:rPr>
        <w:t>Особенности художественного творчества: художник и зритель. Отражение в произведениях пластических искусств отношения к природе, человеку и обще</w:t>
      </w:r>
      <w:r w:rsidRPr="00894246">
        <w:rPr>
          <w:rFonts w:eastAsia="Calibri"/>
          <w:spacing w:val="2"/>
          <w:sz w:val="28"/>
          <w:szCs w:val="28"/>
        </w:rPr>
        <w:t xml:space="preserve">ству. </w:t>
      </w:r>
      <w:r w:rsidRPr="00894246">
        <w:rPr>
          <w:rFonts w:eastAsia="Calibri"/>
          <w:sz w:val="28"/>
          <w:szCs w:val="28"/>
        </w:rPr>
        <w:t>Человек, мир природы в реальной жизни: образ человека, природы в искусстве. Представление о роли изобразительных (пластических) искусств в повседневной жизни человека, в организации его материального окружения.</w:t>
      </w:r>
    </w:p>
    <w:p w:rsidR="00650DF1" w:rsidRPr="00894246" w:rsidRDefault="00650DF1" w:rsidP="00F270F9">
      <w:pPr>
        <w:autoSpaceDE w:val="0"/>
        <w:autoSpaceDN w:val="0"/>
        <w:adjustRightInd w:val="0"/>
        <w:ind w:firstLine="709"/>
        <w:contextualSpacing/>
        <w:jc w:val="both"/>
        <w:rPr>
          <w:rFonts w:eastAsia="Calibri"/>
          <w:b/>
          <w:bCs/>
          <w:i/>
          <w:iCs/>
          <w:sz w:val="28"/>
          <w:szCs w:val="28"/>
        </w:rPr>
      </w:pPr>
    </w:p>
    <w:p w:rsidR="00F64491" w:rsidRPr="00894246" w:rsidRDefault="00F64491" w:rsidP="00F270F9">
      <w:pPr>
        <w:autoSpaceDE w:val="0"/>
        <w:autoSpaceDN w:val="0"/>
        <w:adjustRightInd w:val="0"/>
        <w:ind w:firstLine="709"/>
        <w:contextualSpacing/>
        <w:jc w:val="both"/>
        <w:rPr>
          <w:rFonts w:eastAsia="Calibri"/>
          <w:b/>
          <w:bCs/>
          <w:i/>
          <w:iCs/>
          <w:sz w:val="28"/>
          <w:szCs w:val="28"/>
        </w:rPr>
      </w:pPr>
      <w:r w:rsidRPr="00894246">
        <w:rPr>
          <w:rFonts w:eastAsia="Calibri"/>
          <w:b/>
          <w:bCs/>
          <w:i/>
          <w:iCs/>
          <w:sz w:val="28"/>
          <w:szCs w:val="28"/>
        </w:rPr>
        <w:t>Виды художественной деятельности</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z w:val="28"/>
          <w:szCs w:val="28"/>
        </w:rPr>
        <w:t>Рисунок.</w:t>
      </w:r>
      <w:r w:rsidR="00650DF1" w:rsidRPr="00894246">
        <w:rPr>
          <w:rFonts w:eastAsia="Calibri"/>
          <w:b/>
          <w:bCs/>
          <w:i/>
          <w:sz w:val="28"/>
          <w:szCs w:val="28"/>
        </w:rPr>
        <w:t xml:space="preserve"> </w:t>
      </w:r>
      <w:r w:rsidRPr="00894246">
        <w:rPr>
          <w:rFonts w:eastAsia="Calibri"/>
          <w:sz w:val="28"/>
          <w:szCs w:val="28"/>
        </w:rPr>
        <w:t>Материалы для рисунка (карандаш, ручка, фломастер, уголь, пастель, мелки и</w:t>
      </w:r>
      <w:r w:rsidRPr="00894246">
        <w:rPr>
          <w:rFonts w:eastAsia="Calibri"/>
          <w:sz w:val="28"/>
          <w:szCs w:val="28"/>
        </w:rPr>
        <w:t> </w:t>
      </w:r>
      <w:r w:rsidRPr="00894246">
        <w:rPr>
          <w:rFonts w:eastAsia="Calibri"/>
          <w:sz w:val="28"/>
          <w:szCs w:val="28"/>
        </w:rPr>
        <w:t xml:space="preserve">т.д). Приёмы работы с различными графическими материалами. </w:t>
      </w:r>
      <w:r w:rsidRPr="00894246">
        <w:rPr>
          <w:rFonts w:eastAsia="Calibri"/>
          <w:spacing w:val="2"/>
          <w:sz w:val="28"/>
          <w:szCs w:val="28"/>
        </w:rPr>
        <w:t xml:space="preserve">Изображение деревьев, птиц, животных: </w:t>
      </w:r>
      <w:r w:rsidRPr="00894246">
        <w:rPr>
          <w:rFonts w:eastAsia="Calibri"/>
          <w:sz w:val="28"/>
          <w:szCs w:val="28"/>
        </w:rPr>
        <w:t xml:space="preserve">общие и характерные черты. </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b/>
          <w:bCs/>
          <w:i/>
          <w:spacing w:val="2"/>
          <w:sz w:val="28"/>
          <w:szCs w:val="28"/>
        </w:rPr>
        <w:t>Живопись.</w:t>
      </w:r>
      <w:r w:rsidR="00650DF1" w:rsidRPr="00894246">
        <w:rPr>
          <w:rFonts w:eastAsia="Calibri"/>
          <w:b/>
          <w:bCs/>
          <w:i/>
          <w:spacing w:val="2"/>
          <w:sz w:val="28"/>
          <w:szCs w:val="28"/>
        </w:rPr>
        <w:t xml:space="preserve"> </w:t>
      </w:r>
      <w:r w:rsidRPr="00894246">
        <w:rPr>
          <w:rFonts w:eastAsia="Calibri"/>
          <w:spacing w:val="2"/>
          <w:sz w:val="28"/>
          <w:szCs w:val="28"/>
        </w:rPr>
        <w:t xml:space="preserve">Живописные материалы. </w:t>
      </w:r>
      <w:r w:rsidRPr="00894246">
        <w:rPr>
          <w:rFonts w:eastAsia="Calibri"/>
          <w:sz w:val="28"/>
          <w:szCs w:val="28"/>
        </w:rPr>
        <w:t>Цвет — основа языка живописи. Образы природы и человека в живописи.</w:t>
      </w:r>
    </w:p>
    <w:p w:rsidR="00F64491" w:rsidRPr="00894246" w:rsidRDefault="00F64491" w:rsidP="00F270F9">
      <w:pPr>
        <w:autoSpaceDE w:val="0"/>
        <w:autoSpaceDN w:val="0"/>
        <w:adjustRightInd w:val="0"/>
        <w:ind w:firstLine="709"/>
        <w:contextualSpacing/>
        <w:jc w:val="both"/>
        <w:rPr>
          <w:rFonts w:eastAsia="Calibri"/>
          <w:b/>
          <w:bCs/>
          <w:sz w:val="28"/>
          <w:szCs w:val="28"/>
        </w:rPr>
      </w:pPr>
      <w:r w:rsidRPr="00894246">
        <w:rPr>
          <w:rFonts w:eastAsia="Calibri"/>
          <w:b/>
          <w:bCs/>
          <w:i/>
          <w:spacing w:val="2"/>
          <w:sz w:val="28"/>
          <w:szCs w:val="28"/>
        </w:rPr>
        <w:t>Скульптура.</w:t>
      </w:r>
      <w:r w:rsidRPr="00894246">
        <w:rPr>
          <w:rFonts w:eastAsia="Calibri"/>
          <w:spacing w:val="2"/>
          <w:sz w:val="28"/>
          <w:szCs w:val="28"/>
        </w:rPr>
        <w:t xml:space="preserve">Материалы скульптуры. Элементарные приёмы работы </w:t>
      </w:r>
      <w:r w:rsidRPr="00894246">
        <w:rPr>
          <w:rFonts w:eastAsia="Calibri"/>
          <w:sz w:val="28"/>
          <w:szCs w:val="28"/>
        </w:rPr>
        <w:t xml:space="preserve">с пластическими скульптурными материалами для создания </w:t>
      </w:r>
      <w:r w:rsidRPr="00894246">
        <w:rPr>
          <w:rFonts w:eastAsia="Calibri"/>
          <w:spacing w:val="2"/>
          <w:sz w:val="28"/>
          <w:szCs w:val="28"/>
        </w:rPr>
        <w:t xml:space="preserve">выразительного образа (пластилин, глина — раскатывание, </w:t>
      </w:r>
      <w:r w:rsidRPr="00894246">
        <w:rPr>
          <w:rFonts w:eastAsia="Calibri"/>
          <w:sz w:val="28"/>
          <w:szCs w:val="28"/>
        </w:rPr>
        <w:t xml:space="preserve">набор объёма, вытягивание формы). </w:t>
      </w:r>
    </w:p>
    <w:p w:rsidR="00F64491" w:rsidRPr="00894246" w:rsidRDefault="00F64491" w:rsidP="00F270F9">
      <w:pPr>
        <w:autoSpaceDE w:val="0"/>
        <w:autoSpaceDN w:val="0"/>
        <w:adjustRightInd w:val="0"/>
        <w:ind w:firstLine="709"/>
        <w:contextualSpacing/>
        <w:jc w:val="both"/>
        <w:rPr>
          <w:rFonts w:eastAsia="Calibri"/>
          <w:spacing w:val="2"/>
          <w:sz w:val="28"/>
          <w:szCs w:val="28"/>
        </w:rPr>
      </w:pPr>
      <w:r w:rsidRPr="00894246">
        <w:rPr>
          <w:rFonts w:eastAsia="Calibri"/>
          <w:b/>
          <w:bCs/>
          <w:i/>
          <w:sz w:val="28"/>
          <w:szCs w:val="28"/>
        </w:rPr>
        <w:t>Художественное конструирование и дизайн.</w:t>
      </w:r>
      <w:r w:rsidR="00650DF1" w:rsidRPr="00894246">
        <w:rPr>
          <w:rFonts w:eastAsia="Calibri"/>
          <w:b/>
          <w:bCs/>
          <w:i/>
          <w:sz w:val="28"/>
          <w:szCs w:val="28"/>
        </w:rPr>
        <w:t xml:space="preserve"> </w:t>
      </w:r>
      <w:r w:rsidRPr="00894246">
        <w:rPr>
          <w:rFonts w:eastAsia="Calibri"/>
          <w:sz w:val="28"/>
          <w:szCs w:val="28"/>
        </w:rPr>
        <w:t xml:space="preserve">Элементарные приёмы работы с различными материалами для создания </w:t>
      </w:r>
      <w:r w:rsidRPr="00894246">
        <w:rPr>
          <w:rFonts w:eastAsia="Calibri"/>
          <w:spacing w:val="2"/>
          <w:sz w:val="28"/>
          <w:szCs w:val="28"/>
        </w:rPr>
        <w:t xml:space="preserve">выразительного образа (пластилин — раскатывание, набор </w:t>
      </w:r>
      <w:r w:rsidRPr="00894246">
        <w:rPr>
          <w:rFonts w:eastAsia="Calibri"/>
          <w:sz w:val="28"/>
          <w:szCs w:val="28"/>
        </w:rPr>
        <w:t xml:space="preserve">объёма, вытягивание формы; бумага и картон — сгибание, </w:t>
      </w:r>
      <w:r w:rsidRPr="00894246">
        <w:rPr>
          <w:rFonts w:eastAsia="Calibri"/>
          <w:spacing w:val="2"/>
          <w:sz w:val="28"/>
          <w:szCs w:val="28"/>
        </w:rPr>
        <w:t xml:space="preserve">вырезание).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pacing w:val="-4"/>
          <w:sz w:val="28"/>
          <w:szCs w:val="28"/>
        </w:rPr>
        <w:t>Декоративно­прикладноеискусство.</w:t>
      </w:r>
      <w:r w:rsidR="00650DF1" w:rsidRPr="00894246">
        <w:rPr>
          <w:rFonts w:eastAsia="Calibri"/>
          <w:b/>
          <w:bCs/>
          <w:i/>
          <w:spacing w:val="-4"/>
          <w:sz w:val="28"/>
          <w:szCs w:val="28"/>
        </w:rPr>
        <w:t xml:space="preserve"> </w:t>
      </w:r>
      <w:r w:rsidRPr="00894246">
        <w:rPr>
          <w:rFonts w:eastAsia="Calibri"/>
          <w:spacing w:val="-4"/>
          <w:sz w:val="28"/>
          <w:szCs w:val="28"/>
        </w:rPr>
        <w:t>Истокидекоративно­</w:t>
      </w:r>
      <w:r w:rsidRPr="00894246">
        <w:rPr>
          <w:rFonts w:eastAsia="Calibri"/>
          <w:sz w:val="28"/>
          <w:szCs w:val="28"/>
        </w:rPr>
        <w:t xml:space="preserve">прикладного искусства и его роль в жизни человека. Сказочные образы в народной культуре и декоративно­прикладном искусстве. Разнообразие форм </w:t>
      </w:r>
      <w:r w:rsidRPr="00894246">
        <w:rPr>
          <w:rFonts w:eastAsia="Calibri"/>
          <w:spacing w:val="2"/>
          <w:sz w:val="28"/>
          <w:szCs w:val="28"/>
        </w:rPr>
        <w:t xml:space="preserve">в природе как основа декоративных форм в прикладном искусстве (цветы, раскраска бабочек, переплетение ветвей </w:t>
      </w:r>
      <w:r w:rsidRPr="00894246">
        <w:rPr>
          <w:rFonts w:eastAsia="Calibri"/>
          <w:sz w:val="28"/>
          <w:szCs w:val="28"/>
        </w:rPr>
        <w:t xml:space="preserve">деревьев, морозные узоры на </w:t>
      </w:r>
      <w:r w:rsidRPr="00894246">
        <w:rPr>
          <w:rFonts w:eastAsia="Calibri"/>
          <w:sz w:val="28"/>
          <w:szCs w:val="28"/>
        </w:rPr>
        <w:lastRenderedPageBreak/>
        <w:t>стекле и</w:t>
      </w:r>
      <w:r w:rsidRPr="00894246">
        <w:rPr>
          <w:rFonts w:eastAsia="Calibri"/>
          <w:sz w:val="28"/>
          <w:szCs w:val="28"/>
        </w:rPr>
        <w:t> </w:t>
      </w:r>
      <w:r w:rsidRPr="00894246">
        <w:rPr>
          <w:rFonts w:eastAsia="Calibri"/>
          <w:sz w:val="28"/>
          <w:szCs w:val="28"/>
        </w:rPr>
        <w:t>т.</w:t>
      </w:r>
      <w:r w:rsidRPr="00894246">
        <w:rPr>
          <w:rFonts w:eastAsia="Calibri"/>
          <w:sz w:val="28"/>
          <w:szCs w:val="28"/>
        </w:rPr>
        <w:t> </w:t>
      </w:r>
      <w:r w:rsidRPr="00894246">
        <w:rPr>
          <w:rFonts w:eastAsia="Calibri"/>
          <w:sz w:val="28"/>
          <w:szCs w:val="28"/>
        </w:rPr>
        <w:t>д.). Ознакомление с произведениями народных художественных промыслов в России (с учётом местных условий).</w:t>
      </w:r>
    </w:p>
    <w:p w:rsidR="00F64491" w:rsidRPr="00894246" w:rsidRDefault="00F64491" w:rsidP="00F270F9">
      <w:pPr>
        <w:autoSpaceDE w:val="0"/>
        <w:autoSpaceDN w:val="0"/>
        <w:adjustRightInd w:val="0"/>
        <w:ind w:firstLine="709"/>
        <w:contextualSpacing/>
        <w:jc w:val="both"/>
        <w:rPr>
          <w:rFonts w:eastAsia="Calibri"/>
          <w:b/>
          <w:bCs/>
          <w:i/>
          <w:iCs/>
          <w:sz w:val="28"/>
          <w:szCs w:val="28"/>
        </w:rPr>
      </w:pPr>
      <w:r w:rsidRPr="00894246">
        <w:rPr>
          <w:rFonts w:eastAsia="Calibri"/>
          <w:b/>
          <w:bCs/>
          <w:i/>
          <w:iCs/>
          <w:sz w:val="28"/>
          <w:szCs w:val="28"/>
        </w:rPr>
        <w:t>Азбука искусства. Как говорит искусство?</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pacing w:val="-2"/>
          <w:sz w:val="28"/>
          <w:szCs w:val="28"/>
        </w:rPr>
        <w:t>Композиция.</w:t>
      </w:r>
      <w:r w:rsidRPr="00894246">
        <w:rPr>
          <w:rFonts w:eastAsia="Calibri"/>
          <w:spacing w:val="-2"/>
          <w:sz w:val="28"/>
          <w:szCs w:val="28"/>
        </w:rPr>
        <w:t>Элементарные приёмы композиции на плос</w:t>
      </w:r>
      <w:r w:rsidRPr="00894246">
        <w:rPr>
          <w:rFonts w:eastAsia="Calibri"/>
          <w:spacing w:val="2"/>
          <w:sz w:val="28"/>
          <w:szCs w:val="28"/>
        </w:rPr>
        <w:t xml:space="preserve">кости и в пространстве. Понятия: горизонталь, вертикаль </w:t>
      </w:r>
      <w:r w:rsidRPr="00894246">
        <w:rPr>
          <w:rFonts w:eastAsia="Calibri"/>
          <w:sz w:val="28"/>
          <w:szCs w:val="28"/>
        </w:rPr>
        <w:t xml:space="preserve">и диагональ в построении композиции. Пропорции Композиционный центр (зрительный центр композиции). Главное и второстепенное в композиции.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z w:val="28"/>
          <w:szCs w:val="28"/>
        </w:rPr>
        <w:t>Цвет.</w:t>
      </w:r>
      <w:r w:rsidRPr="00894246">
        <w:rPr>
          <w:rFonts w:eastAsia="Calibri"/>
          <w:sz w:val="28"/>
          <w:szCs w:val="28"/>
        </w:rPr>
        <w:t xml:space="preserve">Основные и дополнительные цвета. Тёплые и холодные </w:t>
      </w:r>
      <w:r w:rsidRPr="00894246">
        <w:rPr>
          <w:rFonts w:eastAsia="Calibri"/>
          <w:spacing w:val="2"/>
          <w:sz w:val="28"/>
          <w:szCs w:val="28"/>
        </w:rPr>
        <w:t>цвета. Смешение цветов. Практическое овладение навыками работы с цветом</w:t>
      </w:r>
      <w:r w:rsidRPr="00894246">
        <w:rPr>
          <w:rFonts w:eastAsia="Calibri"/>
          <w:sz w:val="28"/>
          <w:szCs w:val="28"/>
        </w:rPr>
        <w:t xml:space="preserve">. </w:t>
      </w:r>
      <w:r w:rsidRPr="00894246">
        <w:rPr>
          <w:rFonts w:eastAsia="Calibri"/>
          <w:b/>
          <w:bCs/>
          <w:i/>
          <w:spacing w:val="2"/>
          <w:sz w:val="28"/>
          <w:szCs w:val="28"/>
        </w:rPr>
        <w:t xml:space="preserve">Линия. </w:t>
      </w:r>
      <w:r w:rsidRPr="00894246">
        <w:rPr>
          <w:rFonts w:eastAsia="Calibri"/>
          <w:spacing w:val="2"/>
          <w:sz w:val="28"/>
          <w:szCs w:val="28"/>
        </w:rPr>
        <w:t xml:space="preserve">Многообразие линий (тонкие, толстые, прямые, </w:t>
      </w:r>
      <w:r w:rsidRPr="00894246">
        <w:rPr>
          <w:rFonts w:eastAsia="Calibri"/>
          <w:sz w:val="28"/>
          <w:szCs w:val="28"/>
        </w:rPr>
        <w:t xml:space="preserve">волнистые, плавные, острые, закруглённые спиралью) и их знаковый характер. </w:t>
      </w:r>
    </w:p>
    <w:p w:rsidR="00F64491" w:rsidRPr="00894246" w:rsidRDefault="00F64491" w:rsidP="00F270F9">
      <w:pPr>
        <w:autoSpaceDE w:val="0"/>
        <w:autoSpaceDN w:val="0"/>
        <w:adjustRightInd w:val="0"/>
        <w:ind w:firstLine="709"/>
        <w:contextualSpacing/>
        <w:jc w:val="both"/>
        <w:rPr>
          <w:rFonts w:eastAsia="Calibri"/>
          <w:spacing w:val="2"/>
          <w:sz w:val="28"/>
          <w:szCs w:val="28"/>
        </w:rPr>
      </w:pPr>
      <w:r w:rsidRPr="00894246">
        <w:rPr>
          <w:rFonts w:eastAsia="Calibri"/>
          <w:b/>
          <w:bCs/>
          <w:i/>
          <w:sz w:val="28"/>
          <w:szCs w:val="28"/>
        </w:rPr>
        <w:t>Форма.</w:t>
      </w:r>
      <w:r w:rsidRPr="00894246">
        <w:rPr>
          <w:rFonts w:eastAsia="Calibri"/>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894246">
        <w:rPr>
          <w:rFonts w:eastAsia="Calibri"/>
          <w:spacing w:val="2"/>
          <w:sz w:val="28"/>
          <w:szCs w:val="28"/>
        </w:rPr>
        <w:t xml:space="preserve">Трансформация форм.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pacing w:val="2"/>
          <w:sz w:val="28"/>
          <w:szCs w:val="28"/>
        </w:rPr>
        <w:t>Объём.</w:t>
      </w:r>
      <w:r w:rsidRPr="00894246">
        <w:rPr>
          <w:rFonts w:eastAsia="Calibri"/>
          <w:spacing w:val="2"/>
          <w:sz w:val="28"/>
          <w:szCs w:val="28"/>
        </w:rPr>
        <w:t xml:space="preserve">Объём в пространстве и объём на плоскости. </w:t>
      </w:r>
      <w:r w:rsidRPr="00894246">
        <w:rPr>
          <w:rFonts w:eastAsia="Calibri"/>
          <w:sz w:val="28"/>
          <w:szCs w:val="28"/>
        </w:rPr>
        <w:t xml:space="preserve">Способы передачи объёма.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pacing w:val="2"/>
          <w:sz w:val="28"/>
          <w:szCs w:val="28"/>
        </w:rPr>
        <w:t>Ритм.</w:t>
      </w:r>
      <w:r w:rsidRPr="00894246">
        <w:rPr>
          <w:rFonts w:eastAsia="Calibri"/>
          <w:spacing w:val="2"/>
          <w:sz w:val="28"/>
          <w:szCs w:val="28"/>
        </w:rPr>
        <w:t>Виды ритма (спокойный, замедленный, порыви</w:t>
      </w:r>
      <w:r w:rsidRPr="00894246">
        <w:rPr>
          <w:rFonts w:eastAsia="Calibri"/>
          <w:sz w:val="28"/>
          <w:szCs w:val="28"/>
        </w:rPr>
        <w:t>стый, беспокойный и</w:t>
      </w:r>
      <w:r w:rsidRPr="00894246">
        <w:rPr>
          <w:rFonts w:eastAsia="Calibri"/>
          <w:sz w:val="28"/>
          <w:szCs w:val="28"/>
        </w:rPr>
        <w:t> </w:t>
      </w:r>
      <w:r w:rsidRPr="00894246">
        <w:rPr>
          <w:rFonts w:eastAsia="Calibri"/>
          <w:sz w:val="28"/>
          <w:szCs w:val="28"/>
        </w:rPr>
        <w:t>т.</w:t>
      </w:r>
      <w:r w:rsidRPr="00894246">
        <w:rPr>
          <w:rFonts w:eastAsia="Calibri"/>
          <w:sz w:val="28"/>
          <w:szCs w:val="28"/>
        </w:rPr>
        <w:t> </w:t>
      </w:r>
      <w:r w:rsidRPr="00894246">
        <w:rPr>
          <w:rFonts w:eastAsia="Calibri"/>
          <w:sz w:val="28"/>
          <w:szCs w:val="28"/>
        </w:rPr>
        <w:t>д.). Особая роль ритма в декоративно­прикладном искусстве.</w:t>
      </w:r>
    </w:p>
    <w:p w:rsidR="00650DF1" w:rsidRPr="00894246" w:rsidRDefault="00650DF1" w:rsidP="00F270F9">
      <w:pPr>
        <w:autoSpaceDE w:val="0"/>
        <w:autoSpaceDN w:val="0"/>
        <w:adjustRightInd w:val="0"/>
        <w:ind w:firstLine="709"/>
        <w:contextualSpacing/>
        <w:jc w:val="both"/>
        <w:rPr>
          <w:rFonts w:eastAsia="Calibri"/>
          <w:b/>
          <w:bCs/>
          <w:i/>
          <w:iCs/>
          <w:spacing w:val="-2"/>
          <w:sz w:val="28"/>
          <w:szCs w:val="28"/>
        </w:rPr>
      </w:pPr>
    </w:p>
    <w:p w:rsidR="00650DF1" w:rsidRPr="00894246" w:rsidRDefault="00650DF1" w:rsidP="00F270F9">
      <w:pPr>
        <w:autoSpaceDE w:val="0"/>
        <w:autoSpaceDN w:val="0"/>
        <w:adjustRightInd w:val="0"/>
        <w:ind w:firstLine="709"/>
        <w:contextualSpacing/>
        <w:jc w:val="both"/>
        <w:rPr>
          <w:rFonts w:eastAsia="Calibri"/>
          <w:b/>
          <w:bCs/>
          <w:i/>
          <w:iCs/>
          <w:spacing w:val="-2"/>
          <w:sz w:val="28"/>
          <w:szCs w:val="28"/>
        </w:rPr>
      </w:pPr>
    </w:p>
    <w:p w:rsidR="00650DF1" w:rsidRPr="00894246" w:rsidRDefault="00650DF1" w:rsidP="00F270F9">
      <w:pPr>
        <w:autoSpaceDE w:val="0"/>
        <w:autoSpaceDN w:val="0"/>
        <w:adjustRightInd w:val="0"/>
        <w:ind w:firstLine="709"/>
        <w:contextualSpacing/>
        <w:jc w:val="both"/>
        <w:rPr>
          <w:rFonts w:eastAsia="Calibri"/>
          <w:b/>
          <w:bCs/>
          <w:i/>
          <w:iCs/>
          <w:spacing w:val="-2"/>
          <w:sz w:val="28"/>
          <w:szCs w:val="28"/>
        </w:rPr>
      </w:pPr>
    </w:p>
    <w:p w:rsidR="00F64491" w:rsidRPr="00894246" w:rsidRDefault="00F64491" w:rsidP="00F270F9">
      <w:pPr>
        <w:autoSpaceDE w:val="0"/>
        <w:autoSpaceDN w:val="0"/>
        <w:adjustRightInd w:val="0"/>
        <w:ind w:firstLine="709"/>
        <w:contextualSpacing/>
        <w:jc w:val="both"/>
        <w:rPr>
          <w:rFonts w:eastAsia="Calibri"/>
          <w:b/>
          <w:bCs/>
          <w:i/>
          <w:iCs/>
          <w:spacing w:val="-2"/>
          <w:sz w:val="28"/>
          <w:szCs w:val="28"/>
        </w:rPr>
      </w:pPr>
      <w:r w:rsidRPr="00894246">
        <w:rPr>
          <w:rFonts w:eastAsia="Calibri"/>
          <w:b/>
          <w:bCs/>
          <w:i/>
          <w:iCs/>
          <w:spacing w:val="-2"/>
          <w:sz w:val="28"/>
          <w:szCs w:val="28"/>
        </w:rPr>
        <w:t>Значимые темы искусства. О чём говорит искусство?</w:t>
      </w:r>
    </w:p>
    <w:p w:rsidR="00F64491" w:rsidRPr="00894246" w:rsidRDefault="00F64491" w:rsidP="00F270F9">
      <w:pPr>
        <w:autoSpaceDE w:val="0"/>
        <w:autoSpaceDN w:val="0"/>
        <w:adjustRightInd w:val="0"/>
        <w:ind w:firstLine="709"/>
        <w:contextualSpacing/>
        <w:jc w:val="both"/>
        <w:rPr>
          <w:rFonts w:eastAsia="Calibri"/>
          <w:spacing w:val="-2"/>
          <w:sz w:val="28"/>
          <w:szCs w:val="28"/>
        </w:rPr>
      </w:pPr>
      <w:r w:rsidRPr="00894246">
        <w:rPr>
          <w:rFonts w:eastAsia="Calibri"/>
          <w:b/>
          <w:bCs/>
          <w:i/>
          <w:sz w:val="28"/>
          <w:szCs w:val="28"/>
        </w:rPr>
        <w:t>Земля — наш общий дом.</w:t>
      </w:r>
      <w:r w:rsidRPr="00894246">
        <w:rPr>
          <w:rFonts w:eastAsia="Calibri"/>
          <w:sz w:val="28"/>
          <w:szCs w:val="28"/>
        </w:rPr>
        <w:t xml:space="preserve">Наблюдение природы и природных явлений, различение их характера. Разница в изображении природы в разное время года, суток, в различную погоду. Использование различных </w:t>
      </w:r>
      <w:r w:rsidRPr="00894246">
        <w:rPr>
          <w:rFonts w:eastAsia="Calibri"/>
          <w:spacing w:val="2"/>
          <w:sz w:val="28"/>
          <w:szCs w:val="28"/>
        </w:rPr>
        <w:t xml:space="preserve">художественных материалов и средств для создания выразительных образов природы.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z w:val="28"/>
          <w:szCs w:val="28"/>
        </w:rPr>
        <w:t>Родина моя — Россия</w:t>
      </w:r>
      <w:r w:rsidRPr="00894246">
        <w:rPr>
          <w:rFonts w:eastAsia="Calibri"/>
          <w:b/>
          <w:bCs/>
          <w:sz w:val="28"/>
          <w:szCs w:val="28"/>
        </w:rPr>
        <w:t xml:space="preserve">. </w:t>
      </w:r>
      <w:r w:rsidRPr="00894246">
        <w:rPr>
          <w:rFonts w:eastAsia="Calibri"/>
          <w:spacing w:val="2"/>
          <w:sz w:val="28"/>
          <w:szCs w:val="28"/>
        </w:rPr>
        <w:t xml:space="preserve">Пейзажи </w:t>
      </w:r>
      <w:r w:rsidRPr="00894246">
        <w:rPr>
          <w:rFonts w:eastAsia="Calibri"/>
          <w:sz w:val="28"/>
          <w:szCs w:val="28"/>
        </w:rPr>
        <w:t xml:space="preserve">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b/>
          <w:bCs/>
          <w:i/>
          <w:sz w:val="28"/>
          <w:szCs w:val="28"/>
        </w:rPr>
        <w:t>Искусство дарит людям красоту</w:t>
      </w:r>
      <w:r w:rsidRPr="00894246">
        <w:rPr>
          <w:rFonts w:eastAsia="Calibri"/>
          <w:b/>
          <w:bCs/>
          <w:sz w:val="28"/>
          <w:szCs w:val="28"/>
        </w:rPr>
        <w:t xml:space="preserve">. </w:t>
      </w:r>
      <w:r w:rsidRPr="00894246">
        <w:rPr>
          <w:rFonts w:eastAsia="Calibri"/>
          <w:sz w:val="28"/>
          <w:szCs w:val="28"/>
        </w:rPr>
        <w:t>Искусство вокруг нас. Использование различных художественных матери</w:t>
      </w:r>
      <w:r w:rsidRPr="00894246">
        <w:rPr>
          <w:rFonts w:eastAsia="Calibri"/>
          <w:spacing w:val="2"/>
          <w:sz w:val="28"/>
          <w:szCs w:val="28"/>
        </w:rPr>
        <w:t xml:space="preserve">алов и средств для создания проектов красивых, удобных </w:t>
      </w:r>
      <w:r w:rsidRPr="00894246">
        <w:rPr>
          <w:rFonts w:eastAsia="Calibri"/>
          <w:sz w:val="28"/>
          <w:szCs w:val="28"/>
        </w:rPr>
        <w:t>и выразительных предметов быта. Пред</w:t>
      </w:r>
      <w:r w:rsidRPr="00894246">
        <w:rPr>
          <w:rFonts w:eastAsia="Calibri"/>
          <w:spacing w:val="2"/>
          <w:sz w:val="28"/>
          <w:szCs w:val="28"/>
        </w:rPr>
        <w:t xml:space="preserve">ставление о роли изобразительных (пластических) искусств </w:t>
      </w:r>
      <w:r w:rsidRPr="00894246">
        <w:rPr>
          <w:rFonts w:eastAsia="Calibri"/>
          <w:sz w:val="28"/>
          <w:szCs w:val="28"/>
        </w:rPr>
        <w:t>в повседневной жизни человека, в организации его матери</w:t>
      </w:r>
      <w:r w:rsidRPr="00894246">
        <w:rPr>
          <w:rFonts w:eastAsia="Calibri"/>
          <w:spacing w:val="2"/>
          <w:sz w:val="28"/>
          <w:szCs w:val="28"/>
        </w:rPr>
        <w:t xml:space="preserve">ального окружения. </w:t>
      </w:r>
      <w:r w:rsidRPr="00894246">
        <w:rPr>
          <w:rFonts w:eastAsia="Calibri"/>
          <w:sz w:val="28"/>
          <w:szCs w:val="28"/>
        </w:rPr>
        <w:t>Художественное конструирование и оформление посуды, мебели и одежды, книг и игрушек.</w:t>
      </w:r>
    </w:p>
    <w:p w:rsidR="00F64491" w:rsidRPr="00894246" w:rsidRDefault="00F64491" w:rsidP="00F270F9">
      <w:pPr>
        <w:autoSpaceDE w:val="0"/>
        <w:autoSpaceDN w:val="0"/>
        <w:adjustRightInd w:val="0"/>
        <w:ind w:firstLine="709"/>
        <w:contextualSpacing/>
        <w:jc w:val="both"/>
        <w:rPr>
          <w:rFonts w:eastAsia="Calibri"/>
          <w:b/>
          <w:bCs/>
          <w:i/>
          <w:iCs/>
          <w:sz w:val="28"/>
          <w:szCs w:val="28"/>
        </w:rPr>
      </w:pPr>
      <w:r w:rsidRPr="00894246">
        <w:rPr>
          <w:rFonts w:eastAsia="Calibri"/>
          <w:b/>
          <w:bCs/>
          <w:i/>
          <w:iCs/>
          <w:sz w:val="28"/>
          <w:szCs w:val="28"/>
        </w:rPr>
        <w:t>Опыт художественно­творческой деятельности</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lastRenderedPageBreak/>
        <w:t>Участие в различных видах изобразительной, декоративно­прикладной и художественно­конструкторской деятельности.</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Овладение навыками работы различными графическими инструментами, приемами работы изобразительными материалами.</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всех анализаторов.</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Анализ цветных, контурных, силуэтных рисунков.</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pacing w:val="2"/>
          <w:sz w:val="28"/>
          <w:szCs w:val="28"/>
        </w:rPr>
        <w:t>Освоение основ реалистического рисунка, живописи, скульптуры, деко</w:t>
      </w:r>
      <w:r w:rsidRPr="00894246">
        <w:rPr>
          <w:rFonts w:eastAsia="Calibri"/>
          <w:sz w:val="28"/>
          <w:szCs w:val="28"/>
        </w:rPr>
        <w:t>ративно­прикладного искусства. Изображение с натуры, по памяти и воображению (пейзаж, животные, растения). Сходство и различие натуральной и декоративной формы.</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pacing w:val="2"/>
          <w:sz w:val="28"/>
          <w:szCs w:val="28"/>
        </w:rPr>
        <w:t>Овладение основами художественной грамоты: компози</w:t>
      </w:r>
      <w:r w:rsidRPr="00894246">
        <w:rPr>
          <w:rFonts w:eastAsia="Calibri"/>
          <w:sz w:val="28"/>
          <w:szCs w:val="28"/>
        </w:rPr>
        <w:t xml:space="preserve">цией, формой, линией, цветом. </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Создание моделей предметов бытового окружения человека. Овладение элементарными навыками лепки и бумагопластики.</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pacing w:val="2"/>
          <w:sz w:val="28"/>
          <w:szCs w:val="28"/>
        </w:rPr>
        <w:t>Использование в индивидуальной и коллективной дея</w:t>
      </w:r>
      <w:r w:rsidRPr="00894246">
        <w:rPr>
          <w:rFonts w:eastAsia="Calibri"/>
          <w:sz w:val="28"/>
          <w:szCs w:val="28"/>
        </w:rPr>
        <w:t>тельности некоторых художественных техник и материалов (</w:t>
      </w:r>
      <w:r w:rsidRPr="00894246">
        <w:rPr>
          <w:rFonts w:eastAsia="Calibri"/>
          <w:spacing w:val="2"/>
          <w:sz w:val="28"/>
          <w:szCs w:val="28"/>
        </w:rPr>
        <w:t xml:space="preserve">аппликация, бумажная пластика, гуашь, акварель, </w:t>
      </w:r>
      <w:r w:rsidRPr="00894246">
        <w:rPr>
          <w:rFonts w:eastAsia="Calibri"/>
          <w:iCs/>
          <w:spacing w:val="2"/>
          <w:sz w:val="28"/>
          <w:szCs w:val="28"/>
        </w:rPr>
        <w:t>восковые</w:t>
      </w:r>
      <w:r w:rsidRPr="00894246">
        <w:rPr>
          <w:rFonts w:eastAsia="Calibri"/>
          <w:iCs/>
          <w:sz w:val="28"/>
          <w:szCs w:val="28"/>
        </w:rPr>
        <w:t xml:space="preserve"> мелки</w:t>
      </w:r>
      <w:r w:rsidRPr="00894246">
        <w:rPr>
          <w:rFonts w:eastAsia="Calibri"/>
          <w:sz w:val="28"/>
          <w:szCs w:val="28"/>
        </w:rPr>
        <w:t xml:space="preserve">, карандаш, фломастер, </w:t>
      </w:r>
      <w:r w:rsidRPr="00894246">
        <w:rPr>
          <w:rFonts w:eastAsia="Calibri"/>
          <w:iCs/>
          <w:sz w:val="28"/>
          <w:szCs w:val="28"/>
        </w:rPr>
        <w:t>пластилин</w:t>
      </w:r>
      <w:r w:rsidRPr="00894246">
        <w:rPr>
          <w:rFonts w:eastAsia="Calibri"/>
          <w:sz w:val="28"/>
          <w:szCs w:val="28"/>
        </w:rPr>
        <w:t xml:space="preserve">, </w:t>
      </w:r>
      <w:r w:rsidRPr="00894246">
        <w:rPr>
          <w:rFonts w:eastAsia="Calibri"/>
          <w:iCs/>
          <w:sz w:val="28"/>
          <w:szCs w:val="28"/>
        </w:rPr>
        <w:t>глина</w:t>
      </w:r>
      <w:r w:rsidRPr="00894246">
        <w:rPr>
          <w:rFonts w:eastAsia="Calibri"/>
          <w:sz w:val="28"/>
          <w:szCs w:val="28"/>
        </w:rPr>
        <w:t>, подручные и природные материалы).</w:t>
      </w:r>
    </w:p>
    <w:p w:rsidR="00F64491" w:rsidRPr="00894246" w:rsidRDefault="00F64491" w:rsidP="00F270F9">
      <w:pPr>
        <w:autoSpaceDE w:val="0"/>
        <w:autoSpaceDN w:val="0"/>
        <w:adjustRightInd w:val="0"/>
        <w:ind w:firstLine="709"/>
        <w:contextualSpacing/>
        <w:jc w:val="both"/>
        <w:rPr>
          <w:rFonts w:eastAsia="Calibri"/>
          <w:sz w:val="28"/>
          <w:szCs w:val="28"/>
        </w:rPr>
      </w:pPr>
      <w:r w:rsidRPr="00894246">
        <w:rPr>
          <w:rFonts w:eastAsia="Calibri"/>
          <w:sz w:val="28"/>
          <w:szCs w:val="28"/>
        </w:rPr>
        <w:t>Использование нетрадиционных изобразительных техник.</w:t>
      </w:r>
    </w:p>
    <w:p w:rsidR="00F64491" w:rsidRPr="00894246" w:rsidRDefault="00F64491" w:rsidP="00F270F9">
      <w:pPr>
        <w:autoSpaceDE w:val="0"/>
        <w:autoSpaceDN w:val="0"/>
        <w:adjustRightInd w:val="0"/>
        <w:ind w:firstLine="709"/>
        <w:contextualSpacing/>
        <w:jc w:val="both"/>
        <w:rPr>
          <w:rFonts w:eastAsia="Calibri"/>
          <w:spacing w:val="-2"/>
          <w:sz w:val="28"/>
          <w:szCs w:val="28"/>
        </w:rPr>
      </w:pPr>
      <w:r w:rsidRPr="00894246">
        <w:rPr>
          <w:rFonts w:eastAsia="Calibri"/>
          <w:spacing w:val="-2"/>
          <w:sz w:val="28"/>
          <w:szCs w:val="28"/>
        </w:rPr>
        <w:t xml:space="preserve">Участие в обсуждении содержания и выразительных средств </w:t>
      </w:r>
      <w:r w:rsidRPr="00894246">
        <w:rPr>
          <w:rFonts w:eastAsia="Calibri"/>
          <w:sz w:val="28"/>
          <w:szCs w:val="28"/>
        </w:rPr>
        <w:t>произведений изобразительного искусства, выражение своего отношения к произведению.</w:t>
      </w:r>
    </w:p>
    <w:p w:rsidR="00F64491" w:rsidRPr="00894246" w:rsidRDefault="00F64491" w:rsidP="00F270F9">
      <w:pPr>
        <w:tabs>
          <w:tab w:val="left" w:pos="1845"/>
        </w:tabs>
        <w:jc w:val="both"/>
        <w:rPr>
          <w:b/>
          <w:sz w:val="28"/>
          <w:szCs w:val="28"/>
        </w:rPr>
      </w:pPr>
    </w:p>
    <w:p w:rsidR="00F64491" w:rsidRPr="00894246" w:rsidRDefault="00F64491" w:rsidP="00F270F9">
      <w:pPr>
        <w:tabs>
          <w:tab w:val="left" w:pos="1845"/>
        </w:tabs>
        <w:jc w:val="both"/>
        <w:rPr>
          <w:b/>
          <w:sz w:val="28"/>
          <w:szCs w:val="28"/>
        </w:rPr>
      </w:pPr>
    </w:p>
    <w:p w:rsidR="00894246" w:rsidRPr="00894246" w:rsidRDefault="00894246" w:rsidP="00894246">
      <w:pPr>
        <w:shd w:val="clear" w:color="auto" w:fill="FFFFFF"/>
        <w:spacing w:after="150"/>
        <w:rPr>
          <w:color w:val="000000"/>
          <w:sz w:val="28"/>
          <w:szCs w:val="28"/>
        </w:rPr>
      </w:pP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Ты изображаешь, украшаешь и строишь</w:t>
      </w: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(33 ч)</w:t>
      </w: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Ты учишься изображать (9 ч)</w:t>
      </w:r>
    </w:p>
    <w:p w:rsidR="00894246" w:rsidRPr="00894246" w:rsidRDefault="00894246" w:rsidP="00894246">
      <w:pPr>
        <w:shd w:val="clear" w:color="auto" w:fill="FFFFFF"/>
        <w:spacing w:after="150"/>
        <w:rPr>
          <w:color w:val="000000"/>
          <w:sz w:val="28"/>
          <w:szCs w:val="28"/>
        </w:rPr>
      </w:pPr>
      <w:r w:rsidRPr="00894246">
        <w:rPr>
          <w:color w:val="000000"/>
          <w:sz w:val="28"/>
          <w:szCs w:val="28"/>
        </w:rPr>
        <w:t xml:space="preserve">Изображения, созданные художниками, встречаются всюду в нашей повседневной жизни и влияют на нас. Каждый ребёнок тоже немножко художник, и, рисуя, он учится понимать окружающий его мир и других людей. Видеть – осмысленно </w:t>
      </w:r>
      <w:r w:rsidRPr="00894246">
        <w:rPr>
          <w:color w:val="000000"/>
          <w:sz w:val="28"/>
          <w:szCs w:val="28"/>
        </w:rPr>
        <w:lastRenderedPageBreak/>
        <w:t>рассматривать окружающий мир – надо учиться, и это очень интересно; именно умение видеть лежит в основе умения рисовать.</w:t>
      </w:r>
    </w:p>
    <w:p w:rsidR="00894246" w:rsidRPr="00894246" w:rsidRDefault="00894246" w:rsidP="00894246">
      <w:pPr>
        <w:shd w:val="clear" w:color="auto" w:fill="FFFFFF"/>
        <w:spacing w:after="150"/>
        <w:rPr>
          <w:color w:val="000000"/>
          <w:sz w:val="28"/>
          <w:szCs w:val="28"/>
        </w:rPr>
      </w:pPr>
      <w:r w:rsidRPr="00894246">
        <w:rPr>
          <w:color w:val="000000"/>
          <w:sz w:val="28"/>
          <w:szCs w:val="28"/>
        </w:rPr>
        <w:t>Овладение первичными навыками изображения на плоскости с помощью линии, пятна, цвета. Овладение первичными навыками изображения в объеме.</w:t>
      </w:r>
    </w:p>
    <w:p w:rsidR="00894246" w:rsidRPr="00894246" w:rsidRDefault="00894246" w:rsidP="00894246">
      <w:pPr>
        <w:shd w:val="clear" w:color="auto" w:fill="FFFFFF"/>
        <w:spacing w:after="150"/>
        <w:rPr>
          <w:color w:val="000000"/>
          <w:sz w:val="28"/>
          <w:szCs w:val="28"/>
        </w:rPr>
      </w:pPr>
      <w:r w:rsidRPr="00894246">
        <w:rPr>
          <w:color w:val="000000"/>
          <w:sz w:val="28"/>
          <w:szCs w:val="28"/>
        </w:rPr>
        <w:t>Первичный опыт работы художественными материалами, эстетическая оценка их выразительных возможностей.</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Изображения всюду вокруг нас.</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Мастер Изображения учит видеть.</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Изображать можно пятном.</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Изображать можно в объеме.</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Изображать можно линией.</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Разноцветные краски.</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Изображать можно и то, что невидимо.</w:t>
      </w:r>
    </w:p>
    <w:p w:rsidR="00894246" w:rsidRPr="00894246" w:rsidRDefault="00894246" w:rsidP="00894246">
      <w:pPr>
        <w:numPr>
          <w:ilvl w:val="0"/>
          <w:numId w:val="120"/>
        </w:numPr>
        <w:shd w:val="clear" w:color="auto" w:fill="FFFFFF"/>
        <w:spacing w:after="150"/>
        <w:rPr>
          <w:color w:val="000000"/>
          <w:sz w:val="28"/>
          <w:szCs w:val="28"/>
        </w:rPr>
      </w:pPr>
      <w:r w:rsidRPr="00894246">
        <w:rPr>
          <w:color w:val="000000"/>
          <w:sz w:val="28"/>
          <w:szCs w:val="28"/>
        </w:rPr>
        <w:t>Художники и зрители (обобщение темы).</w:t>
      </w:r>
    </w:p>
    <w:p w:rsidR="00894246" w:rsidRDefault="00894246" w:rsidP="00894246">
      <w:pPr>
        <w:shd w:val="clear" w:color="auto" w:fill="FFFFFF"/>
        <w:spacing w:after="150"/>
        <w:rPr>
          <w:color w:val="000000"/>
          <w:sz w:val="28"/>
          <w:szCs w:val="28"/>
        </w:rPr>
      </w:pPr>
    </w:p>
    <w:p w:rsidR="00A637AE" w:rsidRPr="00894246" w:rsidRDefault="00A637AE" w:rsidP="00894246">
      <w:pPr>
        <w:shd w:val="clear" w:color="auto" w:fill="FFFFFF"/>
        <w:spacing w:after="150"/>
        <w:rPr>
          <w:color w:val="000000"/>
          <w:sz w:val="28"/>
          <w:szCs w:val="28"/>
        </w:rPr>
      </w:pPr>
    </w:p>
    <w:p w:rsidR="00894246" w:rsidRPr="00894246" w:rsidRDefault="00894246" w:rsidP="00894246">
      <w:pPr>
        <w:shd w:val="clear" w:color="auto" w:fill="FFFFFF"/>
        <w:spacing w:after="150"/>
        <w:rPr>
          <w:color w:val="000000"/>
          <w:sz w:val="28"/>
          <w:szCs w:val="28"/>
        </w:rPr>
      </w:pP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Ты украшаешь (8 ч)</w:t>
      </w:r>
    </w:p>
    <w:p w:rsidR="00894246" w:rsidRPr="00894246" w:rsidRDefault="00894246" w:rsidP="00894246">
      <w:pPr>
        <w:shd w:val="clear" w:color="auto" w:fill="FFFFFF"/>
        <w:spacing w:after="150"/>
        <w:rPr>
          <w:color w:val="000000"/>
          <w:sz w:val="28"/>
          <w:szCs w:val="28"/>
        </w:rPr>
      </w:pPr>
      <w:r w:rsidRPr="00894246">
        <w:rPr>
          <w:color w:val="000000"/>
          <w:sz w:val="28"/>
          <w:szCs w:val="28"/>
        </w:rPr>
        <w:t>Украшения в природе. Красоту нужно уметь замечать. Люди радуются красоте и украшают мир вокруг себя. Мастер Украшения учит любоваться красотой.</w:t>
      </w:r>
    </w:p>
    <w:p w:rsidR="00894246" w:rsidRPr="00894246" w:rsidRDefault="00894246" w:rsidP="00894246">
      <w:pPr>
        <w:shd w:val="clear" w:color="auto" w:fill="FFFFFF"/>
        <w:spacing w:after="150"/>
        <w:rPr>
          <w:color w:val="000000"/>
          <w:sz w:val="28"/>
          <w:szCs w:val="28"/>
        </w:rPr>
      </w:pPr>
      <w:r w:rsidRPr="00894246">
        <w:rPr>
          <w:color w:val="000000"/>
          <w:sz w:val="28"/>
          <w:szCs w:val="28"/>
        </w:rPr>
        <w:t>Основы понимания роли декоративной художественной деятельности в жизни человека. Мастер Украшения — мастер общения, он организует общение людей, помогая им наглядно выявлять свои роли.</w:t>
      </w:r>
    </w:p>
    <w:p w:rsidR="00894246" w:rsidRPr="00894246" w:rsidRDefault="00894246" w:rsidP="00894246">
      <w:pPr>
        <w:shd w:val="clear" w:color="auto" w:fill="FFFFFF"/>
        <w:spacing w:after="150"/>
        <w:rPr>
          <w:color w:val="000000"/>
          <w:sz w:val="28"/>
          <w:szCs w:val="28"/>
        </w:rPr>
      </w:pPr>
      <w:r w:rsidRPr="00894246">
        <w:rPr>
          <w:color w:val="000000"/>
          <w:sz w:val="28"/>
          <w:szCs w:val="28"/>
        </w:rPr>
        <w:lastRenderedPageBreak/>
        <w:t>Первичный опыт владения художественными материалами и техниками (аппликация, бумагопластика, коллаж, монотипия). Первичный опыт коллективной деятельности.</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Мир полон украшений.</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Цветы.</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Красоту надо уметь замечать.</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Узоры на крыльях. Ритм пятен.</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Красивые рыбы. Монотипия.</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Украшения птиц. Объёмная аппликация.</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Узоры, которые создали люди.</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Как украшает себя человек.</w:t>
      </w:r>
    </w:p>
    <w:p w:rsidR="00894246" w:rsidRPr="00894246" w:rsidRDefault="00894246" w:rsidP="00894246">
      <w:pPr>
        <w:numPr>
          <w:ilvl w:val="0"/>
          <w:numId w:val="121"/>
        </w:numPr>
        <w:shd w:val="clear" w:color="auto" w:fill="FFFFFF"/>
        <w:spacing w:after="150"/>
        <w:rPr>
          <w:color w:val="000000"/>
          <w:sz w:val="28"/>
          <w:szCs w:val="28"/>
        </w:rPr>
      </w:pPr>
      <w:r w:rsidRPr="00894246">
        <w:rPr>
          <w:color w:val="000000"/>
          <w:sz w:val="28"/>
          <w:szCs w:val="28"/>
        </w:rPr>
        <w:t>Мастер Украшения помогает сделать праздник (обобщение темы).</w:t>
      </w: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Ты строишь (11 ч)</w:t>
      </w:r>
    </w:p>
    <w:p w:rsidR="00894246" w:rsidRPr="00894246" w:rsidRDefault="00894246" w:rsidP="00894246">
      <w:pPr>
        <w:shd w:val="clear" w:color="auto" w:fill="FFFFFF"/>
        <w:spacing w:after="150"/>
        <w:rPr>
          <w:color w:val="000000"/>
          <w:sz w:val="28"/>
          <w:szCs w:val="28"/>
        </w:rPr>
      </w:pPr>
      <w:r w:rsidRPr="00894246">
        <w:rPr>
          <w:color w:val="000000"/>
          <w:sz w:val="28"/>
          <w:szCs w:val="28"/>
        </w:rPr>
        <w:t>Первичные представления о конструктивной художественной деятельности и ее роли в жизни человека. Художественный образ в архитектуре и дизайне.</w:t>
      </w:r>
    </w:p>
    <w:p w:rsidR="00894246" w:rsidRPr="00894246" w:rsidRDefault="00894246" w:rsidP="00894246">
      <w:pPr>
        <w:shd w:val="clear" w:color="auto" w:fill="FFFFFF"/>
        <w:spacing w:after="150"/>
        <w:rPr>
          <w:color w:val="000000"/>
          <w:sz w:val="28"/>
          <w:szCs w:val="28"/>
        </w:rPr>
      </w:pPr>
      <w:r w:rsidRPr="00894246">
        <w:rPr>
          <w:color w:val="000000"/>
          <w:sz w:val="28"/>
          <w:szCs w:val="28"/>
        </w:rPr>
        <w:t>Мастер Постройки — олицетворение конструктивной художественной деятельности. Умение видеть конструкцию формы предмета лежит в основе умения рисовать.</w:t>
      </w:r>
    </w:p>
    <w:p w:rsidR="00894246" w:rsidRPr="00894246" w:rsidRDefault="00894246" w:rsidP="00894246">
      <w:pPr>
        <w:shd w:val="clear" w:color="auto" w:fill="FFFFFF"/>
        <w:spacing w:after="150"/>
        <w:rPr>
          <w:color w:val="000000"/>
          <w:sz w:val="28"/>
          <w:szCs w:val="28"/>
        </w:rPr>
      </w:pPr>
      <w:r w:rsidRPr="00894246">
        <w:rPr>
          <w:color w:val="000000"/>
          <w:sz w:val="28"/>
          <w:szCs w:val="28"/>
        </w:rPr>
        <w:t>Разные типы построек. Первичные умения видеть конструкцию, т. е. построение предмета.</w:t>
      </w:r>
    </w:p>
    <w:p w:rsidR="00894246" w:rsidRPr="00894246" w:rsidRDefault="00894246" w:rsidP="00894246">
      <w:pPr>
        <w:shd w:val="clear" w:color="auto" w:fill="FFFFFF"/>
        <w:spacing w:after="150"/>
        <w:rPr>
          <w:color w:val="000000"/>
          <w:sz w:val="28"/>
          <w:szCs w:val="28"/>
        </w:rPr>
      </w:pPr>
      <w:r w:rsidRPr="00894246">
        <w:rPr>
          <w:color w:val="000000"/>
          <w:sz w:val="28"/>
          <w:szCs w:val="28"/>
        </w:rPr>
        <w:t>Первичный опыт владения художественными материалами и техниками конструирования. Первичный опыт коллективной работы.</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Постройки в нашей жизни.</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Дома бывают разными.</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lastRenderedPageBreak/>
        <w:t>Домики, которые построила природа.</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Дом снаружи и внутри.</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Строим город.</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Все имеет свое строение.</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Строим вещи.</w:t>
      </w:r>
    </w:p>
    <w:p w:rsidR="00894246" w:rsidRPr="00894246" w:rsidRDefault="00894246" w:rsidP="00894246">
      <w:pPr>
        <w:numPr>
          <w:ilvl w:val="0"/>
          <w:numId w:val="122"/>
        </w:numPr>
        <w:shd w:val="clear" w:color="auto" w:fill="FFFFFF"/>
        <w:spacing w:after="150"/>
        <w:rPr>
          <w:color w:val="000000"/>
          <w:sz w:val="28"/>
          <w:szCs w:val="28"/>
        </w:rPr>
      </w:pPr>
      <w:r w:rsidRPr="00894246">
        <w:rPr>
          <w:color w:val="000000"/>
          <w:sz w:val="28"/>
          <w:szCs w:val="28"/>
        </w:rPr>
        <w:t>Город, в котором мы живем (экскурсия, обобщение темы).</w:t>
      </w:r>
    </w:p>
    <w:p w:rsidR="00894246" w:rsidRPr="00894246" w:rsidRDefault="00894246" w:rsidP="00894246">
      <w:pPr>
        <w:shd w:val="clear" w:color="auto" w:fill="FFFFFF"/>
        <w:spacing w:after="150"/>
        <w:jc w:val="center"/>
        <w:rPr>
          <w:color w:val="000000"/>
          <w:sz w:val="28"/>
          <w:szCs w:val="28"/>
        </w:rPr>
      </w:pPr>
      <w:r w:rsidRPr="00894246">
        <w:rPr>
          <w:b/>
          <w:bCs/>
          <w:color w:val="000000"/>
          <w:sz w:val="28"/>
          <w:szCs w:val="28"/>
        </w:rPr>
        <w:t>Изображение, украшение, постройка всегда помогают друг другу (5 ч)</w:t>
      </w:r>
    </w:p>
    <w:p w:rsidR="00894246" w:rsidRPr="00894246" w:rsidRDefault="00894246" w:rsidP="00894246">
      <w:pPr>
        <w:shd w:val="clear" w:color="auto" w:fill="FFFFFF"/>
        <w:spacing w:after="150"/>
        <w:rPr>
          <w:color w:val="000000"/>
          <w:sz w:val="28"/>
          <w:szCs w:val="28"/>
        </w:rPr>
      </w:pPr>
      <w:r w:rsidRPr="00894246">
        <w:rPr>
          <w:color w:val="000000"/>
          <w:sz w:val="28"/>
          <w:szCs w:val="28"/>
        </w:rPr>
        <w:t>Общие начала всех пространственно-визуальных искусств — пятно, линия, цвет в пространстве и на плоскости. Различное использование в разных видах искусства этих элементов языка.</w:t>
      </w:r>
    </w:p>
    <w:p w:rsidR="00894246" w:rsidRPr="00894246" w:rsidRDefault="00894246" w:rsidP="00894246">
      <w:pPr>
        <w:shd w:val="clear" w:color="auto" w:fill="FFFFFF"/>
        <w:spacing w:after="150"/>
        <w:rPr>
          <w:color w:val="000000"/>
          <w:sz w:val="28"/>
          <w:szCs w:val="28"/>
        </w:rPr>
      </w:pPr>
      <w:r w:rsidRPr="00894246">
        <w:rPr>
          <w:color w:val="000000"/>
          <w:sz w:val="28"/>
          <w:szCs w:val="28"/>
        </w:rPr>
        <w:t>Изображение, украшение и постройка — разные стороны работы художника и присутствуют в любом произведении, которое он создает.</w:t>
      </w:r>
    </w:p>
    <w:p w:rsidR="00894246" w:rsidRPr="00894246" w:rsidRDefault="00894246" w:rsidP="00894246">
      <w:pPr>
        <w:shd w:val="clear" w:color="auto" w:fill="FFFFFF"/>
        <w:spacing w:after="150"/>
        <w:rPr>
          <w:color w:val="000000"/>
          <w:sz w:val="28"/>
          <w:szCs w:val="28"/>
        </w:rPr>
      </w:pPr>
      <w:r w:rsidRPr="00894246">
        <w:rPr>
          <w:color w:val="000000"/>
          <w:sz w:val="28"/>
          <w:szCs w:val="28"/>
        </w:rPr>
        <w:t>Наблюдение природы и природных объектов. Эстетическое восприятие природы. Художественно-образное видение окружающего мира.</w:t>
      </w:r>
    </w:p>
    <w:p w:rsidR="00894246" w:rsidRPr="00894246" w:rsidRDefault="00894246" w:rsidP="00894246">
      <w:pPr>
        <w:shd w:val="clear" w:color="auto" w:fill="FFFFFF"/>
        <w:spacing w:after="150"/>
        <w:rPr>
          <w:color w:val="000000"/>
          <w:sz w:val="28"/>
          <w:szCs w:val="28"/>
        </w:rPr>
      </w:pPr>
      <w:r w:rsidRPr="00894246">
        <w:rPr>
          <w:color w:val="000000"/>
          <w:sz w:val="28"/>
          <w:szCs w:val="28"/>
        </w:rPr>
        <w:t>Навыки коллективной творческой деятельности.</w:t>
      </w:r>
    </w:p>
    <w:p w:rsidR="00894246" w:rsidRPr="00894246" w:rsidRDefault="00894246" w:rsidP="00894246">
      <w:pPr>
        <w:numPr>
          <w:ilvl w:val="0"/>
          <w:numId w:val="123"/>
        </w:numPr>
        <w:shd w:val="clear" w:color="auto" w:fill="FFFFFF"/>
        <w:spacing w:after="150"/>
        <w:rPr>
          <w:color w:val="000000"/>
          <w:sz w:val="28"/>
          <w:szCs w:val="28"/>
        </w:rPr>
      </w:pPr>
      <w:r w:rsidRPr="00894246">
        <w:rPr>
          <w:color w:val="000000"/>
          <w:sz w:val="28"/>
          <w:szCs w:val="28"/>
        </w:rPr>
        <w:t>Три Брата-Мастера всегда трудятся вместе.</w:t>
      </w:r>
    </w:p>
    <w:p w:rsidR="00894246" w:rsidRPr="00894246" w:rsidRDefault="00894246" w:rsidP="00894246">
      <w:pPr>
        <w:numPr>
          <w:ilvl w:val="0"/>
          <w:numId w:val="123"/>
        </w:numPr>
        <w:shd w:val="clear" w:color="auto" w:fill="FFFFFF"/>
        <w:spacing w:after="150"/>
        <w:rPr>
          <w:color w:val="000000"/>
          <w:sz w:val="28"/>
          <w:szCs w:val="28"/>
        </w:rPr>
      </w:pPr>
      <w:r w:rsidRPr="00894246">
        <w:rPr>
          <w:color w:val="000000"/>
          <w:sz w:val="28"/>
          <w:szCs w:val="28"/>
        </w:rPr>
        <w:t>Праздник весны.</w:t>
      </w:r>
    </w:p>
    <w:p w:rsidR="00894246" w:rsidRPr="00894246" w:rsidRDefault="00894246" w:rsidP="00894246">
      <w:pPr>
        <w:numPr>
          <w:ilvl w:val="0"/>
          <w:numId w:val="123"/>
        </w:numPr>
        <w:shd w:val="clear" w:color="auto" w:fill="FFFFFF"/>
        <w:spacing w:after="150"/>
        <w:rPr>
          <w:color w:val="000000"/>
          <w:sz w:val="28"/>
          <w:szCs w:val="28"/>
        </w:rPr>
      </w:pPr>
      <w:r w:rsidRPr="00894246">
        <w:rPr>
          <w:color w:val="000000"/>
          <w:sz w:val="28"/>
          <w:szCs w:val="28"/>
        </w:rPr>
        <w:t>Сказочная страна.</w:t>
      </w:r>
    </w:p>
    <w:p w:rsidR="00894246" w:rsidRPr="00894246" w:rsidRDefault="00894246" w:rsidP="00894246">
      <w:pPr>
        <w:numPr>
          <w:ilvl w:val="0"/>
          <w:numId w:val="123"/>
        </w:numPr>
        <w:shd w:val="clear" w:color="auto" w:fill="FFFFFF"/>
        <w:spacing w:after="150"/>
        <w:rPr>
          <w:color w:val="000000"/>
          <w:sz w:val="28"/>
          <w:szCs w:val="28"/>
        </w:rPr>
      </w:pPr>
      <w:r w:rsidRPr="00894246">
        <w:rPr>
          <w:color w:val="000000"/>
          <w:sz w:val="28"/>
          <w:szCs w:val="28"/>
        </w:rPr>
        <w:t>Времена года (экскурсия)</w:t>
      </w:r>
    </w:p>
    <w:p w:rsidR="00894246" w:rsidRPr="00894246" w:rsidRDefault="00894246" w:rsidP="00894246">
      <w:pPr>
        <w:numPr>
          <w:ilvl w:val="0"/>
          <w:numId w:val="123"/>
        </w:numPr>
        <w:shd w:val="clear" w:color="auto" w:fill="FFFFFF"/>
        <w:spacing w:after="150"/>
        <w:rPr>
          <w:color w:val="000000"/>
          <w:sz w:val="28"/>
          <w:szCs w:val="28"/>
        </w:rPr>
      </w:pPr>
      <w:r w:rsidRPr="00894246">
        <w:rPr>
          <w:color w:val="000000"/>
          <w:sz w:val="28"/>
          <w:szCs w:val="28"/>
        </w:rPr>
        <w:t>Здравствуй, лето! Урок любования (обобщение темы).</w:t>
      </w:r>
    </w:p>
    <w:p w:rsidR="00894246" w:rsidRPr="00894246" w:rsidRDefault="00894246" w:rsidP="00894246">
      <w:pPr>
        <w:jc w:val="both"/>
        <w:rPr>
          <w:b/>
          <w:sz w:val="28"/>
          <w:szCs w:val="28"/>
        </w:rPr>
      </w:pPr>
    </w:p>
    <w:p w:rsidR="00A637AE" w:rsidRDefault="00A637AE" w:rsidP="00F270F9">
      <w:pPr>
        <w:tabs>
          <w:tab w:val="left" w:pos="709"/>
        </w:tabs>
        <w:jc w:val="both"/>
        <w:rPr>
          <w:sz w:val="28"/>
          <w:szCs w:val="28"/>
        </w:rPr>
      </w:pPr>
    </w:p>
    <w:p w:rsidR="00A637AE" w:rsidRDefault="00A637AE" w:rsidP="00F270F9">
      <w:pPr>
        <w:tabs>
          <w:tab w:val="left" w:pos="709"/>
        </w:tabs>
        <w:jc w:val="both"/>
        <w:rPr>
          <w:sz w:val="28"/>
          <w:szCs w:val="28"/>
        </w:rPr>
      </w:pPr>
    </w:p>
    <w:p w:rsidR="00CB39C0" w:rsidRPr="00CB39C0" w:rsidRDefault="00CB39C0" w:rsidP="00CB39C0">
      <w:pPr>
        <w:tabs>
          <w:tab w:val="left" w:pos="709"/>
        </w:tabs>
        <w:jc w:val="center"/>
        <w:rPr>
          <w:b/>
          <w:sz w:val="28"/>
          <w:szCs w:val="28"/>
        </w:rPr>
      </w:pPr>
      <w:r w:rsidRPr="00CB39C0">
        <w:rPr>
          <w:b/>
          <w:sz w:val="28"/>
          <w:szCs w:val="28"/>
        </w:rPr>
        <w:lastRenderedPageBreak/>
        <w:t>4.Тематическое планирование</w:t>
      </w:r>
    </w:p>
    <w:p w:rsidR="00B73FA3" w:rsidRPr="00894246" w:rsidRDefault="00B73FA3" w:rsidP="00F270F9">
      <w:pPr>
        <w:tabs>
          <w:tab w:val="left" w:pos="709"/>
        </w:tabs>
        <w:jc w:val="both"/>
        <w:rPr>
          <w:sz w:val="28"/>
          <w:szCs w:val="28"/>
        </w:rPr>
      </w:pPr>
    </w:p>
    <w:tbl>
      <w:tblPr>
        <w:tblStyle w:val="ac"/>
        <w:tblW w:w="0" w:type="auto"/>
        <w:tblInd w:w="108" w:type="dxa"/>
        <w:tblLayout w:type="fixed"/>
        <w:tblLook w:val="04A0" w:firstRow="1" w:lastRow="0" w:firstColumn="1" w:lastColumn="0" w:noHBand="0" w:noVBand="1"/>
      </w:tblPr>
      <w:tblGrid>
        <w:gridCol w:w="993"/>
        <w:gridCol w:w="3543"/>
        <w:gridCol w:w="1134"/>
        <w:gridCol w:w="9214"/>
      </w:tblGrid>
      <w:tr w:rsidR="00B30F9F" w:rsidRPr="00894246" w:rsidTr="000352F1">
        <w:tc>
          <w:tcPr>
            <w:tcW w:w="993" w:type="dxa"/>
          </w:tcPr>
          <w:p w:rsidR="00B30F9F" w:rsidRPr="00894246" w:rsidRDefault="00B30F9F" w:rsidP="00F270F9">
            <w:pPr>
              <w:tabs>
                <w:tab w:val="left" w:pos="709"/>
              </w:tabs>
              <w:jc w:val="both"/>
              <w:rPr>
                <w:b/>
                <w:sz w:val="28"/>
                <w:szCs w:val="28"/>
              </w:rPr>
            </w:pPr>
            <w:r w:rsidRPr="00894246">
              <w:rPr>
                <w:b/>
                <w:sz w:val="28"/>
                <w:szCs w:val="28"/>
              </w:rPr>
              <w:t>№</w:t>
            </w:r>
          </w:p>
          <w:p w:rsidR="00B30F9F" w:rsidRPr="00894246" w:rsidRDefault="00B30F9F" w:rsidP="00F270F9">
            <w:pPr>
              <w:tabs>
                <w:tab w:val="left" w:pos="709"/>
              </w:tabs>
              <w:jc w:val="both"/>
              <w:rPr>
                <w:b/>
                <w:sz w:val="28"/>
                <w:szCs w:val="28"/>
              </w:rPr>
            </w:pPr>
            <w:r w:rsidRPr="00894246">
              <w:rPr>
                <w:b/>
                <w:sz w:val="28"/>
                <w:szCs w:val="28"/>
              </w:rPr>
              <w:t>урока</w:t>
            </w:r>
          </w:p>
          <w:p w:rsidR="00B30F9F" w:rsidRPr="00894246" w:rsidRDefault="00B30F9F" w:rsidP="00F270F9">
            <w:pPr>
              <w:tabs>
                <w:tab w:val="left" w:pos="709"/>
              </w:tabs>
              <w:ind w:firstLine="709"/>
              <w:jc w:val="both"/>
              <w:rPr>
                <w:b/>
                <w:sz w:val="28"/>
                <w:szCs w:val="28"/>
              </w:rPr>
            </w:pPr>
          </w:p>
        </w:tc>
        <w:tc>
          <w:tcPr>
            <w:tcW w:w="3543" w:type="dxa"/>
          </w:tcPr>
          <w:p w:rsidR="00B30F9F" w:rsidRPr="00894246" w:rsidRDefault="00B30F9F" w:rsidP="00B30F9F">
            <w:pPr>
              <w:tabs>
                <w:tab w:val="left" w:pos="709"/>
              </w:tabs>
              <w:rPr>
                <w:b/>
                <w:sz w:val="28"/>
                <w:szCs w:val="28"/>
              </w:rPr>
            </w:pPr>
            <w:r w:rsidRPr="00894246">
              <w:rPr>
                <w:b/>
                <w:sz w:val="28"/>
                <w:szCs w:val="28"/>
              </w:rPr>
              <w:t>Название раздела.</w:t>
            </w:r>
          </w:p>
          <w:p w:rsidR="00B30F9F" w:rsidRPr="00894246" w:rsidRDefault="00B30F9F" w:rsidP="00B30F9F">
            <w:pPr>
              <w:tabs>
                <w:tab w:val="left" w:pos="709"/>
              </w:tabs>
              <w:rPr>
                <w:b/>
                <w:sz w:val="28"/>
                <w:szCs w:val="28"/>
              </w:rPr>
            </w:pPr>
            <w:r w:rsidRPr="00894246">
              <w:rPr>
                <w:b/>
                <w:sz w:val="28"/>
                <w:szCs w:val="28"/>
              </w:rPr>
              <w:t>Тема</w:t>
            </w:r>
          </w:p>
        </w:tc>
        <w:tc>
          <w:tcPr>
            <w:tcW w:w="1134" w:type="dxa"/>
          </w:tcPr>
          <w:p w:rsidR="00B30F9F" w:rsidRPr="00894246" w:rsidRDefault="00527BBC" w:rsidP="00B30F9F">
            <w:pPr>
              <w:tabs>
                <w:tab w:val="left" w:pos="709"/>
              </w:tabs>
              <w:rPr>
                <w:b/>
                <w:sz w:val="28"/>
                <w:szCs w:val="28"/>
              </w:rPr>
            </w:pPr>
            <w:r w:rsidRPr="00894246">
              <w:rPr>
                <w:b/>
                <w:sz w:val="28"/>
                <w:szCs w:val="28"/>
              </w:rPr>
              <w:t>Кол-во часов</w:t>
            </w:r>
          </w:p>
        </w:tc>
        <w:tc>
          <w:tcPr>
            <w:tcW w:w="9214" w:type="dxa"/>
          </w:tcPr>
          <w:p w:rsidR="00B30F9F" w:rsidRPr="00894246" w:rsidRDefault="00B30F9F" w:rsidP="00B30F9F">
            <w:pPr>
              <w:tabs>
                <w:tab w:val="left" w:pos="709"/>
              </w:tabs>
              <w:ind w:firstLine="709"/>
              <w:jc w:val="center"/>
              <w:rPr>
                <w:b/>
                <w:sz w:val="28"/>
                <w:szCs w:val="28"/>
              </w:rPr>
            </w:pPr>
            <w:r w:rsidRPr="00894246">
              <w:rPr>
                <w:b/>
                <w:sz w:val="28"/>
                <w:szCs w:val="28"/>
              </w:rPr>
              <w:t>Основные виды учебной деятельности</w:t>
            </w:r>
          </w:p>
        </w:tc>
      </w:tr>
      <w:tr w:rsidR="00716F06" w:rsidRPr="00894246" w:rsidTr="000352F1">
        <w:tc>
          <w:tcPr>
            <w:tcW w:w="14884" w:type="dxa"/>
            <w:gridSpan w:val="4"/>
          </w:tcPr>
          <w:p w:rsidR="00716F06" w:rsidRPr="00894246" w:rsidRDefault="00716F06" w:rsidP="00716F06">
            <w:pPr>
              <w:tabs>
                <w:tab w:val="left" w:pos="709"/>
              </w:tabs>
              <w:ind w:firstLine="709"/>
              <w:jc w:val="center"/>
              <w:rPr>
                <w:b/>
                <w:sz w:val="28"/>
                <w:szCs w:val="28"/>
              </w:rPr>
            </w:pPr>
            <w:r w:rsidRPr="00894246">
              <w:rPr>
                <w:b/>
                <w:sz w:val="28"/>
                <w:szCs w:val="28"/>
                <w:lang w:val="en-US"/>
              </w:rPr>
              <w:t>I</w:t>
            </w:r>
            <w:r w:rsidR="00A637AE">
              <w:rPr>
                <w:b/>
                <w:sz w:val="28"/>
                <w:szCs w:val="28"/>
              </w:rPr>
              <w:t xml:space="preserve"> четверть- 7</w:t>
            </w:r>
            <w:r w:rsidRPr="00894246">
              <w:rPr>
                <w:b/>
                <w:sz w:val="28"/>
                <w:szCs w:val="28"/>
              </w:rPr>
              <w:t>ч</w:t>
            </w:r>
          </w:p>
        </w:tc>
      </w:tr>
      <w:tr w:rsidR="00716F06" w:rsidRPr="00894246" w:rsidTr="000352F1">
        <w:tc>
          <w:tcPr>
            <w:tcW w:w="14884" w:type="dxa"/>
            <w:gridSpan w:val="4"/>
            <w:tcBorders>
              <w:bottom w:val="nil"/>
            </w:tcBorders>
          </w:tcPr>
          <w:p w:rsidR="00716F06" w:rsidRPr="00894246" w:rsidRDefault="00716F06" w:rsidP="00716F06">
            <w:pPr>
              <w:tabs>
                <w:tab w:val="left" w:pos="709"/>
              </w:tabs>
              <w:ind w:firstLine="709"/>
              <w:jc w:val="center"/>
              <w:rPr>
                <w:sz w:val="28"/>
                <w:szCs w:val="28"/>
              </w:rPr>
            </w:pPr>
            <w:r w:rsidRPr="00894246">
              <w:rPr>
                <w:rFonts w:eastAsia="Calibri"/>
                <w:b/>
                <w:sz w:val="28"/>
                <w:szCs w:val="28"/>
              </w:rPr>
              <w:t>Восхититесь красотой нарядной осени  (9ч)</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1</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Твой осенний букет</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Использование в индивидуальной и коллективной деятельности различных художественных техник и материалов: акварель</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2</w:t>
            </w:r>
          </w:p>
        </w:tc>
        <w:tc>
          <w:tcPr>
            <w:tcW w:w="3543" w:type="dxa"/>
          </w:tcPr>
          <w:p w:rsidR="000352F1" w:rsidRPr="00894246" w:rsidRDefault="000352F1" w:rsidP="00F270F9">
            <w:pPr>
              <w:tabs>
                <w:tab w:val="left" w:pos="1932"/>
              </w:tabs>
              <w:ind w:right="850"/>
              <w:jc w:val="both"/>
              <w:rPr>
                <w:sz w:val="28"/>
                <w:szCs w:val="28"/>
              </w:rPr>
            </w:pPr>
            <w:r w:rsidRPr="00894246">
              <w:rPr>
                <w:sz w:val="28"/>
                <w:szCs w:val="28"/>
              </w:rPr>
              <w:t>Осенние перемены в природе</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Основы изобразительного языка: рисунок, цвет, композиция, пропорции</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3</w:t>
            </w:r>
          </w:p>
        </w:tc>
        <w:tc>
          <w:tcPr>
            <w:tcW w:w="3543" w:type="dxa"/>
          </w:tcPr>
          <w:p w:rsidR="000352F1" w:rsidRPr="00894246" w:rsidRDefault="000352F1" w:rsidP="00F270F9">
            <w:pPr>
              <w:tabs>
                <w:tab w:val="left" w:pos="1932"/>
              </w:tabs>
              <w:ind w:right="850"/>
              <w:jc w:val="both"/>
              <w:rPr>
                <w:sz w:val="28"/>
                <w:szCs w:val="28"/>
              </w:rPr>
            </w:pPr>
            <w:r w:rsidRPr="00894246">
              <w:rPr>
                <w:sz w:val="28"/>
                <w:szCs w:val="28"/>
              </w:rPr>
              <w:t>Декоративная композиция</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Основы изобразительного языка: рисунок, цвет, композиция, пропорции</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4</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Щедрая осень</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Передача  настроения  в  творческой  работе  с  помощью  цвета, композиции. Знакомство  с  отдельными произведениями  выдающихся  художников: И. Левитан  «Золотая  осень»</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5</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Орнамент народов России</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Передача  настроения  в  творческой работе  с  помощью  цвета, композиции. Знакомство  с  отдельными  произведениями  выдающихся художников</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6</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Ритмы травного узора хохломы</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Ознакомление  с  произведениями  народных  художественных  промыслов  в  России</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7</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Страница для любознательных</w:t>
            </w:r>
          </w:p>
          <w:p w:rsidR="000352F1" w:rsidRPr="00894246" w:rsidRDefault="000352F1" w:rsidP="00F270F9">
            <w:pPr>
              <w:tabs>
                <w:tab w:val="left" w:pos="6456"/>
              </w:tabs>
              <w:ind w:right="850"/>
              <w:jc w:val="both"/>
              <w:rPr>
                <w:sz w:val="28"/>
                <w:szCs w:val="28"/>
              </w:rPr>
            </w:pPr>
            <w:r w:rsidRPr="00894246">
              <w:rPr>
                <w:sz w:val="28"/>
                <w:szCs w:val="28"/>
              </w:rPr>
              <w:t>Изо викторина</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Передача  настроения  в  творческой  работе  с  помощью  цвета, композиции</w:t>
            </w:r>
          </w:p>
        </w:tc>
      </w:tr>
      <w:tr w:rsidR="000352F1" w:rsidRPr="00894246" w:rsidTr="000352F1">
        <w:tc>
          <w:tcPr>
            <w:tcW w:w="993" w:type="dxa"/>
          </w:tcPr>
          <w:p w:rsidR="000352F1" w:rsidRPr="00894246" w:rsidRDefault="000352F1" w:rsidP="00FC03DE">
            <w:pPr>
              <w:tabs>
                <w:tab w:val="left" w:pos="709"/>
              </w:tabs>
              <w:jc w:val="center"/>
              <w:rPr>
                <w:sz w:val="28"/>
                <w:szCs w:val="28"/>
              </w:rPr>
            </w:pPr>
            <w:r w:rsidRPr="00894246">
              <w:rPr>
                <w:sz w:val="28"/>
                <w:szCs w:val="28"/>
              </w:rPr>
              <w:t>8</w:t>
            </w:r>
          </w:p>
        </w:tc>
        <w:tc>
          <w:tcPr>
            <w:tcW w:w="3543" w:type="dxa"/>
          </w:tcPr>
          <w:p w:rsidR="000352F1" w:rsidRPr="00894246" w:rsidRDefault="000352F1" w:rsidP="00F270F9">
            <w:pPr>
              <w:tabs>
                <w:tab w:val="left" w:pos="6456"/>
              </w:tabs>
              <w:ind w:right="850"/>
              <w:jc w:val="both"/>
              <w:rPr>
                <w:sz w:val="28"/>
                <w:szCs w:val="28"/>
              </w:rPr>
            </w:pPr>
            <w:r w:rsidRPr="00894246">
              <w:rPr>
                <w:sz w:val="28"/>
                <w:szCs w:val="28"/>
              </w:rPr>
              <w:t>Наши достижения. Что я знаю и могу</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Виды и жанры изобразительного искусства</w:t>
            </w:r>
          </w:p>
        </w:tc>
      </w:tr>
      <w:tr w:rsidR="000352F1" w:rsidRPr="00894246" w:rsidTr="000352F1">
        <w:trPr>
          <w:trHeight w:val="713"/>
        </w:trPr>
        <w:tc>
          <w:tcPr>
            <w:tcW w:w="993" w:type="dxa"/>
          </w:tcPr>
          <w:p w:rsidR="000352F1" w:rsidRPr="00894246" w:rsidRDefault="000352F1" w:rsidP="00FC03DE">
            <w:pPr>
              <w:tabs>
                <w:tab w:val="left" w:pos="709"/>
              </w:tabs>
              <w:jc w:val="center"/>
              <w:rPr>
                <w:sz w:val="28"/>
                <w:szCs w:val="28"/>
              </w:rPr>
            </w:pPr>
            <w:r w:rsidRPr="00894246">
              <w:rPr>
                <w:sz w:val="28"/>
                <w:szCs w:val="28"/>
              </w:rPr>
              <w:t>9</w:t>
            </w:r>
          </w:p>
        </w:tc>
        <w:tc>
          <w:tcPr>
            <w:tcW w:w="3543" w:type="dxa"/>
          </w:tcPr>
          <w:p w:rsidR="000352F1" w:rsidRPr="00894246" w:rsidRDefault="000352F1" w:rsidP="00F270F9">
            <w:pPr>
              <w:tabs>
                <w:tab w:val="left" w:pos="709"/>
              </w:tabs>
              <w:jc w:val="both"/>
              <w:rPr>
                <w:sz w:val="28"/>
                <w:szCs w:val="28"/>
              </w:rPr>
            </w:pPr>
            <w:r w:rsidRPr="00894246">
              <w:rPr>
                <w:sz w:val="28"/>
                <w:szCs w:val="28"/>
              </w:rPr>
              <w:t>Наши достижения. Что я знаю и могу</w:t>
            </w:r>
          </w:p>
        </w:tc>
        <w:tc>
          <w:tcPr>
            <w:tcW w:w="1134" w:type="dxa"/>
          </w:tcPr>
          <w:p w:rsidR="000352F1" w:rsidRPr="00894246" w:rsidRDefault="000352F1" w:rsidP="001E2215">
            <w:pPr>
              <w:tabs>
                <w:tab w:val="left" w:pos="709"/>
              </w:tabs>
              <w:jc w:val="center"/>
              <w:rPr>
                <w:sz w:val="28"/>
                <w:szCs w:val="28"/>
              </w:rPr>
            </w:pPr>
            <w:r w:rsidRPr="00894246">
              <w:rPr>
                <w:sz w:val="28"/>
                <w:szCs w:val="28"/>
              </w:rPr>
              <w:t>1</w:t>
            </w:r>
          </w:p>
        </w:tc>
        <w:tc>
          <w:tcPr>
            <w:tcW w:w="9214" w:type="dxa"/>
          </w:tcPr>
          <w:p w:rsidR="000352F1" w:rsidRPr="00894246" w:rsidRDefault="000352F1" w:rsidP="00F270F9">
            <w:pPr>
              <w:tabs>
                <w:tab w:val="left" w:pos="709"/>
              </w:tabs>
              <w:jc w:val="both"/>
              <w:rPr>
                <w:sz w:val="28"/>
                <w:szCs w:val="28"/>
              </w:rPr>
            </w:pPr>
            <w:r w:rsidRPr="00894246">
              <w:rPr>
                <w:sz w:val="28"/>
                <w:szCs w:val="28"/>
              </w:rPr>
              <w:t>Передача  настроения  в  творческой  работе  с  помощью  цвета, композиции</w:t>
            </w:r>
          </w:p>
        </w:tc>
      </w:tr>
      <w:tr w:rsidR="00527BBC" w:rsidRPr="00894246" w:rsidTr="000352F1">
        <w:trPr>
          <w:trHeight w:val="445"/>
        </w:trPr>
        <w:tc>
          <w:tcPr>
            <w:tcW w:w="14884" w:type="dxa"/>
            <w:gridSpan w:val="4"/>
          </w:tcPr>
          <w:p w:rsidR="00527BBC" w:rsidRPr="00894246" w:rsidRDefault="00527BBC" w:rsidP="00527BBC">
            <w:pPr>
              <w:tabs>
                <w:tab w:val="left" w:pos="709"/>
              </w:tabs>
              <w:ind w:firstLine="709"/>
              <w:jc w:val="center"/>
              <w:rPr>
                <w:sz w:val="28"/>
                <w:szCs w:val="28"/>
              </w:rPr>
            </w:pPr>
            <w:r w:rsidRPr="00894246">
              <w:rPr>
                <w:b/>
                <w:sz w:val="28"/>
                <w:szCs w:val="28"/>
                <w:lang w:val="en-US"/>
              </w:rPr>
              <w:lastRenderedPageBreak/>
              <w:t xml:space="preserve">II </w:t>
            </w:r>
            <w:r w:rsidR="00A637AE">
              <w:rPr>
                <w:b/>
                <w:sz w:val="28"/>
                <w:szCs w:val="28"/>
              </w:rPr>
              <w:t>четверть – 8</w:t>
            </w:r>
            <w:r w:rsidRPr="00894246">
              <w:rPr>
                <w:b/>
                <w:sz w:val="28"/>
                <w:szCs w:val="28"/>
              </w:rPr>
              <w:t>ч</w:t>
            </w:r>
          </w:p>
        </w:tc>
      </w:tr>
      <w:tr w:rsidR="00527BBC" w:rsidRPr="00894246" w:rsidTr="000352F1">
        <w:trPr>
          <w:trHeight w:val="442"/>
        </w:trPr>
        <w:tc>
          <w:tcPr>
            <w:tcW w:w="14884" w:type="dxa"/>
            <w:gridSpan w:val="4"/>
          </w:tcPr>
          <w:p w:rsidR="00527BBC" w:rsidRPr="00894246" w:rsidRDefault="00527BBC" w:rsidP="00527BBC">
            <w:pPr>
              <w:ind w:right="850"/>
              <w:jc w:val="center"/>
              <w:rPr>
                <w:b/>
                <w:sz w:val="28"/>
                <w:szCs w:val="28"/>
              </w:rPr>
            </w:pPr>
            <w:r w:rsidRPr="00894246">
              <w:rPr>
                <w:b/>
                <w:sz w:val="28"/>
                <w:szCs w:val="28"/>
              </w:rPr>
              <w:t>Любуйтесь узорами красавицы – зимы (7ч)</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10</w:t>
            </w:r>
          </w:p>
        </w:tc>
        <w:tc>
          <w:tcPr>
            <w:tcW w:w="3543" w:type="dxa"/>
          </w:tcPr>
          <w:p w:rsidR="001662BD" w:rsidRPr="00894246" w:rsidRDefault="001662BD" w:rsidP="00527BBC">
            <w:pPr>
              <w:tabs>
                <w:tab w:val="left" w:pos="6456"/>
              </w:tabs>
              <w:ind w:right="850"/>
              <w:jc w:val="both"/>
              <w:rPr>
                <w:sz w:val="28"/>
                <w:szCs w:val="28"/>
              </w:rPr>
            </w:pPr>
            <w:r w:rsidRPr="00894246">
              <w:rPr>
                <w:sz w:val="28"/>
                <w:szCs w:val="28"/>
              </w:rPr>
              <w:t>Орнамент  народов России</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Передача  настроения  в  творческой  работе  с  помощью  цвета, композиции</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11</w:t>
            </w:r>
          </w:p>
        </w:tc>
        <w:tc>
          <w:tcPr>
            <w:tcW w:w="3543" w:type="dxa"/>
          </w:tcPr>
          <w:p w:rsidR="001662BD" w:rsidRPr="00894246" w:rsidRDefault="001662BD" w:rsidP="00527BBC">
            <w:pPr>
              <w:tabs>
                <w:tab w:val="left" w:pos="6456"/>
              </w:tabs>
              <w:ind w:right="850"/>
              <w:jc w:val="both"/>
              <w:rPr>
                <w:sz w:val="28"/>
                <w:szCs w:val="28"/>
              </w:rPr>
            </w:pPr>
            <w:r w:rsidRPr="00894246">
              <w:rPr>
                <w:sz w:val="28"/>
                <w:szCs w:val="28"/>
              </w:rPr>
              <w:t>Русская глиняная каргопольская  игрушка</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Передача  настроения  в  творческой  работе  с помощью  цвета, тона, композиции</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12</w:t>
            </w:r>
          </w:p>
        </w:tc>
        <w:tc>
          <w:tcPr>
            <w:tcW w:w="3543" w:type="dxa"/>
          </w:tcPr>
          <w:p w:rsidR="001662BD" w:rsidRPr="00894246" w:rsidRDefault="001662BD" w:rsidP="00527BBC">
            <w:pPr>
              <w:tabs>
                <w:tab w:val="left" w:pos="6456"/>
              </w:tabs>
              <w:ind w:right="850"/>
              <w:jc w:val="both"/>
              <w:rPr>
                <w:sz w:val="28"/>
                <w:szCs w:val="28"/>
              </w:rPr>
            </w:pPr>
            <w:r w:rsidRPr="00894246">
              <w:rPr>
                <w:sz w:val="28"/>
                <w:szCs w:val="28"/>
              </w:rPr>
              <w:t>Зимнее дерево</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Создание  моделей  предметов  бытового  окружения  человека. Выбор  и  применение  выразительных  средств  для  реализации  собственного  замысла  в  рисунке</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13</w:t>
            </w:r>
          </w:p>
        </w:tc>
        <w:tc>
          <w:tcPr>
            <w:tcW w:w="3543" w:type="dxa"/>
          </w:tcPr>
          <w:p w:rsidR="001662BD" w:rsidRPr="00894246" w:rsidRDefault="001662BD" w:rsidP="00527BBC">
            <w:pPr>
              <w:tabs>
                <w:tab w:val="left" w:pos="6456"/>
              </w:tabs>
              <w:ind w:right="850"/>
              <w:jc w:val="both"/>
              <w:rPr>
                <w:sz w:val="28"/>
                <w:szCs w:val="28"/>
              </w:rPr>
            </w:pPr>
            <w:r w:rsidRPr="00894246">
              <w:rPr>
                <w:sz w:val="28"/>
                <w:szCs w:val="28"/>
              </w:rPr>
              <w:t>Зимний пейзаж в графике</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Использование  различных  художественных  техник  и  материалов: аппликация</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14</w:t>
            </w:r>
          </w:p>
        </w:tc>
        <w:tc>
          <w:tcPr>
            <w:tcW w:w="3543" w:type="dxa"/>
          </w:tcPr>
          <w:p w:rsidR="001662BD" w:rsidRPr="00894246" w:rsidRDefault="001662BD" w:rsidP="00527BBC">
            <w:pPr>
              <w:tabs>
                <w:tab w:val="left" w:pos="6456"/>
              </w:tabs>
              <w:ind w:right="850"/>
              <w:jc w:val="both"/>
              <w:rPr>
                <w:sz w:val="28"/>
                <w:szCs w:val="28"/>
              </w:rPr>
            </w:pPr>
            <w:r w:rsidRPr="00894246">
              <w:rPr>
                <w:sz w:val="28"/>
                <w:szCs w:val="28"/>
              </w:rPr>
              <w:t>Белоснежные узоры</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Передача  настроения  в  творческой  работе  с  помощью  цвета, композиции, объёма</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15</w:t>
            </w:r>
          </w:p>
        </w:tc>
        <w:tc>
          <w:tcPr>
            <w:tcW w:w="3543" w:type="dxa"/>
          </w:tcPr>
          <w:p w:rsidR="001662BD" w:rsidRPr="00894246" w:rsidRDefault="001662BD" w:rsidP="00527BBC">
            <w:pPr>
              <w:tabs>
                <w:tab w:val="left" w:pos="1932"/>
              </w:tabs>
              <w:ind w:right="850"/>
              <w:jc w:val="both"/>
              <w:rPr>
                <w:sz w:val="28"/>
                <w:szCs w:val="28"/>
              </w:rPr>
            </w:pPr>
            <w:r w:rsidRPr="00894246">
              <w:rPr>
                <w:sz w:val="28"/>
                <w:szCs w:val="28"/>
              </w:rPr>
              <w:t>Цвета Радуги в новогодних игрушках</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Выбор  и  применение  выразительных   средств  для  реализации  собственного  замысла  в  рисунке</w:t>
            </w:r>
          </w:p>
        </w:tc>
      </w:tr>
      <w:tr w:rsidR="001662BD" w:rsidRPr="00894246" w:rsidTr="000352F1">
        <w:trPr>
          <w:trHeight w:val="713"/>
        </w:trPr>
        <w:tc>
          <w:tcPr>
            <w:tcW w:w="993" w:type="dxa"/>
          </w:tcPr>
          <w:p w:rsidR="001662BD" w:rsidRPr="00894246" w:rsidRDefault="001662BD" w:rsidP="00FC03DE">
            <w:pPr>
              <w:tabs>
                <w:tab w:val="left" w:pos="709"/>
              </w:tabs>
              <w:jc w:val="center"/>
              <w:rPr>
                <w:sz w:val="28"/>
                <w:szCs w:val="28"/>
              </w:rPr>
            </w:pPr>
            <w:r w:rsidRPr="00894246">
              <w:rPr>
                <w:sz w:val="28"/>
                <w:szCs w:val="28"/>
              </w:rPr>
              <w:t>16</w:t>
            </w:r>
          </w:p>
        </w:tc>
        <w:tc>
          <w:tcPr>
            <w:tcW w:w="3543" w:type="dxa"/>
          </w:tcPr>
          <w:p w:rsidR="001662BD" w:rsidRPr="00894246" w:rsidRDefault="001662BD" w:rsidP="00527BBC">
            <w:pPr>
              <w:tabs>
                <w:tab w:val="left" w:pos="1932"/>
              </w:tabs>
              <w:ind w:right="850"/>
              <w:jc w:val="both"/>
              <w:rPr>
                <w:sz w:val="28"/>
                <w:szCs w:val="28"/>
              </w:rPr>
            </w:pPr>
            <w:r w:rsidRPr="00894246">
              <w:rPr>
                <w:sz w:val="28"/>
                <w:szCs w:val="28"/>
              </w:rPr>
              <w:t>Страницы для любознательных</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527BBC">
            <w:pPr>
              <w:ind w:right="850"/>
              <w:jc w:val="both"/>
              <w:rPr>
                <w:sz w:val="28"/>
                <w:szCs w:val="28"/>
              </w:rPr>
            </w:pPr>
            <w:r w:rsidRPr="00894246">
              <w:rPr>
                <w:sz w:val="28"/>
                <w:szCs w:val="28"/>
              </w:rPr>
              <w:t>Виды и жанры изобразительного искусства</w:t>
            </w:r>
          </w:p>
        </w:tc>
      </w:tr>
      <w:tr w:rsidR="00527BBC" w:rsidRPr="00894246" w:rsidTr="000352F1">
        <w:trPr>
          <w:trHeight w:val="214"/>
        </w:trPr>
        <w:tc>
          <w:tcPr>
            <w:tcW w:w="14884" w:type="dxa"/>
            <w:gridSpan w:val="4"/>
          </w:tcPr>
          <w:p w:rsidR="00527BBC" w:rsidRPr="00894246" w:rsidRDefault="00527BBC" w:rsidP="00527BBC">
            <w:pPr>
              <w:ind w:right="850"/>
              <w:jc w:val="center"/>
              <w:rPr>
                <w:sz w:val="28"/>
                <w:szCs w:val="28"/>
              </w:rPr>
            </w:pPr>
            <w:r w:rsidRPr="00894246">
              <w:rPr>
                <w:b/>
                <w:sz w:val="28"/>
                <w:szCs w:val="28"/>
                <w:lang w:val="en-US"/>
              </w:rPr>
              <w:t xml:space="preserve">III </w:t>
            </w:r>
            <w:r w:rsidR="00A637AE">
              <w:rPr>
                <w:b/>
                <w:sz w:val="28"/>
                <w:szCs w:val="28"/>
              </w:rPr>
              <w:t>четверть – 10</w:t>
            </w:r>
            <w:r w:rsidRPr="00894246">
              <w:rPr>
                <w:b/>
                <w:sz w:val="28"/>
                <w:szCs w:val="28"/>
              </w:rPr>
              <w:t>ч</w:t>
            </w:r>
          </w:p>
        </w:tc>
      </w:tr>
      <w:tr w:rsidR="00527BBC" w:rsidRPr="00894246" w:rsidTr="000352F1">
        <w:trPr>
          <w:trHeight w:val="214"/>
        </w:trPr>
        <w:tc>
          <w:tcPr>
            <w:tcW w:w="14884" w:type="dxa"/>
            <w:gridSpan w:val="4"/>
          </w:tcPr>
          <w:p w:rsidR="00527BBC" w:rsidRPr="00894246" w:rsidRDefault="00527BBC" w:rsidP="00527BBC">
            <w:pPr>
              <w:ind w:right="850"/>
              <w:jc w:val="center"/>
              <w:rPr>
                <w:sz w:val="28"/>
                <w:szCs w:val="28"/>
              </w:rPr>
            </w:pPr>
            <w:r w:rsidRPr="00894246">
              <w:rPr>
                <w:b/>
                <w:sz w:val="28"/>
                <w:szCs w:val="28"/>
              </w:rPr>
              <w:t>Радуйся многоцветью  весны и лета</w:t>
            </w:r>
          </w:p>
        </w:tc>
      </w:tr>
      <w:tr w:rsidR="001662BD" w:rsidRPr="00894246" w:rsidTr="000352F1">
        <w:trPr>
          <w:trHeight w:val="216"/>
        </w:trPr>
        <w:tc>
          <w:tcPr>
            <w:tcW w:w="993" w:type="dxa"/>
          </w:tcPr>
          <w:p w:rsidR="001662BD" w:rsidRPr="00894246" w:rsidRDefault="001662BD" w:rsidP="00FC03DE">
            <w:pPr>
              <w:tabs>
                <w:tab w:val="left" w:pos="709"/>
              </w:tabs>
              <w:jc w:val="center"/>
              <w:rPr>
                <w:sz w:val="28"/>
                <w:szCs w:val="28"/>
              </w:rPr>
            </w:pPr>
            <w:r w:rsidRPr="00894246">
              <w:rPr>
                <w:sz w:val="28"/>
                <w:szCs w:val="28"/>
              </w:rPr>
              <w:t>17</w:t>
            </w:r>
          </w:p>
        </w:tc>
        <w:tc>
          <w:tcPr>
            <w:tcW w:w="3543" w:type="dxa"/>
          </w:tcPr>
          <w:p w:rsidR="001662BD" w:rsidRPr="00894246" w:rsidRDefault="001662BD" w:rsidP="001662BD">
            <w:pPr>
              <w:tabs>
                <w:tab w:val="left" w:pos="1932"/>
              </w:tabs>
              <w:ind w:right="850"/>
              <w:jc w:val="both"/>
              <w:rPr>
                <w:sz w:val="28"/>
                <w:szCs w:val="28"/>
              </w:rPr>
            </w:pPr>
            <w:r w:rsidRPr="00894246">
              <w:rPr>
                <w:sz w:val="28"/>
                <w:szCs w:val="28"/>
              </w:rPr>
              <w:t>По следам  зимней сказки</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Представление  о  богатстве  и  разнообразии  художественной  живописи</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18</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Зимние забавы</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Представление  о  богатстве  и  разнообразии  зимней природы и красок</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19</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Образ богатыря</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Выбор  и  применение выразительных   средств  для  реализации  собственного  замысла  в  рисунке</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lastRenderedPageBreak/>
              <w:t>20</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Русская глиняная игрушка</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Ознакомление  с  произведениями  народных  художественных  промыслов  в  России</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21-22</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Открой секреты дымки</w:t>
            </w:r>
          </w:p>
        </w:tc>
        <w:tc>
          <w:tcPr>
            <w:tcW w:w="1134" w:type="dxa"/>
          </w:tcPr>
          <w:p w:rsidR="001662BD" w:rsidRPr="00894246" w:rsidRDefault="00FC03DE" w:rsidP="001E2215">
            <w:pPr>
              <w:tabs>
                <w:tab w:val="left" w:pos="709"/>
              </w:tabs>
              <w:jc w:val="center"/>
              <w:rPr>
                <w:sz w:val="28"/>
                <w:szCs w:val="28"/>
              </w:rPr>
            </w:pPr>
            <w:r w:rsidRPr="00894246">
              <w:rPr>
                <w:sz w:val="28"/>
                <w:szCs w:val="28"/>
              </w:rPr>
              <w:t>2</w:t>
            </w:r>
          </w:p>
        </w:tc>
        <w:tc>
          <w:tcPr>
            <w:tcW w:w="9214" w:type="dxa"/>
          </w:tcPr>
          <w:p w:rsidR="001662BD" w:rsidRPr="00894246" w:rsidRDefault="001662BD" w:rsidP="001662BD">
            <w:pPr>
              <w:ind w:right="850"/>
              <w:jc w:val="both"/>
              <w:rPr>
                <w:sz w:val="28"/>
                <w:szCs w:val="28"/>
              </w:rPr>
            </w:pPr>
            <w:r w:rsidRPr="00894246">
              <w:rPr>
                <w:sz w:val="28"/>
                <w:szCs w:val="28"/>
              </w:rPr>
              <w:t>Ознакомление  с  произведениями  народных  художественных  промыслов  в  России</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23</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Народный костюм</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Ознакомление  с  произведениями  народных  художественных  промыслов  в  России</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24</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Весенний пейзаж: цвет</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Выбор  и  применение  выразительных  средств  для  реализации  собственного  замысла  в рисунке</w:t>
            </w:r>
          </w:p>
        </w:tc>
      </w:tr>
      <w:tr w:rsidR="001662BD" w:rsidRPr="00894246" w:rsidTr="000352F1">
        <w:trPr>
          <w:trHeight w:val="214"/>
        </w:trPr>
        <w:tc>
          <w:tcPr>
            <w:tcW w:w="993" w:type="dxa"/>
          </w:tcPr>
          <w:p w:rsidR="001662BD" w:rsidRPr="00894246" w:rsidRDefault="001662BD" w:rsidP="00FC03DE">
            <w:pPr>
              <w:tabs>
                <w:tab w:val="left" w:pos="709"/>
              </w:tabs>
              <w:jc w:val="center"/>
              <w:rPr>
                <w:sz w:val="28"/>
                <w:szCs w:val="28"/>
              </w:rPr>
            </w:pPr>
            <w:r w:rsidRPr="00894246">
              <w:rPr>
                <w:sz w:val="28"/>
                <w:szCs w:val="28"/>
              </w:rPr>
              <w:t>25</w:t>
            </w:r>
          </w:p>
        </w:tc>
        <w:tc>
          <w:tcPr>
            <w:tcW w:w="3543" w:type="dxa"/>
          </w:tcPr>
          <w:p w:rsidR="001662BD" w:rsidRPr="00894246" w:rsidRDefault="001662BD" w:rsidP="001662BD">
            <w:pPr>
              <w:tabs>
                <w:tab w:val="left" w:pos="6456"/>
              </w:tabs>
              <w:ind w:right="850"/>
              <w:jc w:val="both"/>
              <w:rPr>
                <w:sz w:val="28"/>
                <w:szCs w:val="28"/>
              </w:rPr>
            </w:pPr>
            <w:r w:rsidRPr="00894246">
              <w:rPr>
                <w:sz w:val="28"/>
                <w:szCs w:val="28"/>
              </w:rPr>
              <w:t>Птицы вестники весны. Декоративная композиция весенний пейзаж</w:t>
            </w:r>
          </w:p>
        </w:tc>
        <w:tc>
          <w:tcPr>
            <w:tcW w:w="1134" w:type="dxa"/>
          </w:tcPr>
          <w:p w:rsidR="001662BD" w:rsidRPr="00894246" w:rsidRDefault="001662BD" w:rsidP="001E2215">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jc w:val="both"/>
              <w:rPr>
                <w:sz w:val="28"/>
                <w:szCs w:val="28"/>
              </w:rPr>
            </w:pPr>
            <w:r w:rsidRPr="00894246">
              <w:rPr>
                <w:sz w:val="28"/>
                <w:szCs w:val="28"/>
              </w:rPr>
              <w:t>Выбор  и  применение  выразительных  средств  для  реализации  собственного  замысла  в  рисунке</w:t>
            </w:r>
          </w:p>
          <w:p w:rsidR="001662BD" w:rsidRPr="00894246" w:rsidRDefault="001662BD" w:rsidP="001662BD">
            <w:pPr>
              <w:ind w:right="850"/>
              <w:jc w:val="both"/>
              <w:rPr>
                <w:sz w:val="28"/>
                <w:szCs w:val="28"/>
              </w:rPr>
            </w:pPr>
          </w:p>
        </w:tc>
      </w:tr>
      <w:tr w:rsidR="001662BD" w:rsidRPr="00894246" w:rsidTr="000352F1">
        <w:trPr>
          <w:trHeight w:val="214"/>
        </w:trPr>
        <w:tc>
          <w:tcPr>
            <w:tcW w:w="14884" w:type="dxa"/>
            <w:gridSpan w:val="4"/>
          </w:tcPr>
          <w:p w:rsidR="001662BD" w:rsidRPr="00894246" w:rsidRDefault="001662BD" w:rsidP="001662BD">
            <w:pPr>
              <w:ind w:right="850"/>
              <w:jc w:val="center"/>
              <w:rPr>
                <w:b/>
                <w:sz w:val="28"/>
                <w:szCs w:val="28"/>
              </w:rPr>
            </w:pPr>
            <w:r w:rsidRPr="00894246">
              <w:rPr>
                <w:b/>
                <w:sz w:val="28"/>
                <w:szCs w:val="28"/>
                <w:lang w:val="en-US"/>
              </w:rPr>
              <w:t>IV</w:t>
            </w:r>
            <w:r w:rsidRPr="00894246">
              <w:rPr>
                <w:b/>
                <w:sz w:val="28"/>
                <w:szCs w:val="28"/>
              </w:rPr>
              <w:t xml:space="preserve"> </w:t>
            </w:r>
            <w:r w:rsidR="00A637AE">
              <w:rPr>
                <w:b/>
                <w:sz w:val="28"/>
                <w:szCs w:val="28"/>
              </w:rPr>
              <w:t>–</w:t>
            </w:r>
            <w:r w:rsidRPr="00894246">
              <w:rPr>
                <w:b/>
                <w:sz w:val="28"/>
                <w:szCs w:val="28"/>
              </w:rPr>
              <w:t>четверть</w:t>
            </w:r>
            <w:r w:rsidR="00A637AE">
              <w:rPr>
                <w:b/>
                <w:sz w:val="28"/>
                <w:szCs w:val="28"/>
              </w:rPr>
              <w:t xml:space="preserve"> 8</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26</w:t>
            </w:r>
          </w:p>
        </w:tc>
        <w:tc>
          <w:tcPr>
            <w:tcW w:w="3543" w:type="dxa"/>
          </w:tcPr>
          <w:p w:rsidR="001662BD" w:rsidRPr="00894246" w:rsidRDefault="001662BD" w:rsidP="001662BD">
            <w:pPr>
              <w:tabs>
                <w:tab w:val="left" w:pos="6456"/>
              </w:tabs>
              <w:ind w:right="850"/>
              <w:rPr>
                <w:sz w:val="28"/>
                <w:szCs w:val="28"/>
              </w:rPr>
            </w:pPr>
            <w:r w:rsidRPr="00894246">
              <w:rPr>
                <w:sz w:val="28"/>
                <w:szCs w:val="28"/>
              </w:rPr>
              <w:t>Образ дерева в искусстве</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Представление  о  богатстве  и  разнообразии  художественной  культуры  России  и  мира</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27</w:t>
            </w:r>
          </w:p>
        </w:tc>
        <w:tc>
          <w:tcPr>
            <w:tcW w:w="3543" w:type="dxa"/>
          </w:tcPr>
          <w:p w:rsidR="001662BD" w:rsidRPr="00894246" w:rsidRDefault="001662BD" w:rsidP="001662BD">
            <w:pPr>
              <w:tabs>
                <w:tab w:val="left" w:pos="1932"/>
              </w:tabs>
              <w:ind w:right="850"/>
              <w:rPr>
                <w:sz w:val="28"/>
                <w:szCs w:val="28"/>
              </w:rPr>
            </w:pPr>
            <w:r w:rsidRPr="00894246">
              <w:rPr>
                <w:sz w:val="28"/>
                <w:szCs w:val="28"/>
              </w:rPr>
              <w:t>Образ сказочного  героя</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Представление  о  богатстве  и  разнообразии  художественной  культуры  России  и  мира</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28</w:t>
            </w:r>
          </w:p>
        </w:tc>
        <w:tc>
          <w:tcPr>
            <w:tcW w:w="3543" w:type="dxa"/>
          </w:tcPr>
          <w:p w:rsidR="001662BD" w:rsidRPr="00894246" w:rsidRDefault="001662BD" w:rsidP="001662BD">
            <w:pPr>
              <w:tabs>
                <w:tab w:val="left" w:pos="1932"/>
              </w:tabs>
              <w:ind w:right="850"/>
              <w:rPr>
                <w:sz w:val="28"/>
                <w:szCs w:val="28"/>
              </w:rPr>
            </w:pPr>
            <w:r w:rsidRPr="00894246">
              <w:rPr>
                <w:sz w:val="28"/>
                <w:szCs w:val="28"/>
              </w:rPr>
              <w:t>Цвет и оттенки</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Передача  настроения  в  творческой  работе  с  помощью  тона, цвета, композиции, пространства, линии, пятна, объёма</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29</w:t>
            </w:r>
          </w:p>
        </w:tc>
        <w:tc>
          <w:tcPr>
            <w:tcW w:w="3543" w:type="dxa"/>
          </w:tcPr>
          <w:p w:rsidR="001662BD" w:rsidRPr="00894246" w:rsidRDefault="001662BD" w:rsidP="001662BD">
            <w:pPr>
              <w:tabs>
                <w:tab w:val="left" w:pos="1932"/>
              </w:tabs>
              <w:ind w:right="850"/>
              <w:rPr>
                <w:sz w:val="28"/>
                <w:szCs w:val="28"/>
              </w:rPr>
            </w:pPr>
            <w:r w:rsidRPr="00894246">
              <w:rPr>
                <w:sz w:val="28"/>
                <w:szCs w:val="28"/>
              </w:rPr>
              <w:t>В царстве Радуги-дуги</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Передача  настроения  в  творческой  работе  с  помощью  тона, цвета, композиции, пространства, линии, пятна, объёма</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30</w:t>
            </w:r>
          </w:p>
        </w:tc>
        <w:tc>
          <w:tcPr>
            <w:tcW w:w="3543" w:type="dxa"/>
          </w:tcPr>
          <w:p w:rsidR="001662BD" w:rsidRPr="00894246" w:rsidRDefault="001662BD" w:rsidP="001662BD">
            <w:pPr>
              <w:tabs>
                <w:tab w:val="left" w:pos="6456"/>
              </w:tabs>
              <w:ind w:right="850"/>
              <w:rPr>
                <w:sz w:val="28"/>
                <w:szCs w:val="28"/>
              </w:rPr>
            </w:pPr>
            <w:r w:rsidRPr="00894246">
              <w:rPr>
                <w:sz w:val="28"/>
                <w:szCs w:val="28"/>
              </w:rPr>
              <w:t>Какого цвета страна Родная</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Передача  настроения  в  творческой  работе  с  помощью  цвета, композиции, объёма, материала</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31</w:t>
            </w:r>
          </w:p>
        </w:tc>
        <w:tc>
          <w:tcPr>
            <w:tcW w:w="3543" w:type="dxa"/>
          </w:tcPr>
          <w:p w:rsidR="001662BD" w:rsidRPr="00894246" w:rsidRDefault="001662BD" w:rsidP="001662BD">
            <w:pPr>
              <w:tabs>
                <w:tab w:val="left" w:pos="6456"/>
              </w:tabs>
              <w:ind w:right="850"/>
              <w:rPr>
                <w:sz w:val="28"/>
                <w:szCs w:val="28"/>
              </w:rPr>
            </w:pPr>
            <w:r w:rsidRPr="00894246">
              <w:rPr>
                <w:sz w:val="28"/>
                <w:szCs w:val="28"/>
              </w:rPr>
              <w:t>Сокровища России: музеи Москвы</w:t>
            </w:r>
          </w:p>
          <w:p w:rsidR="00FC03DE" w:rsidRPr="00894246" w:rsidRDefault="00FC03DE" w:rsidP="001662BD">
            <w:pPr>
              <w:tabs>
                <w:tab w:val="left" w:pos="6456"/>
              </w:tabs>
              <w:ind w:right="850"/>
              <w:rPr>
                <w:sz w:val="28"/>
                <w:szCs w:val="28"/>
              </w:rPr>
            </w:pP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 xml:space="preserve">Представление  о  роли  изобразительных  искусств </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t>32</w:t>
            </w:r>
          </w:p>
        </w:tc>
        <w:tc>
          <w:tcPr>
            <w:tcW w:w="3543" w:type="dxa"/>
          </w:tcPr>
          <w:p w:rsidR="001662BD" w:rsidRPr="00894246" w:rsidRDefault="001662BD" w:rsidP="001662BD">
            <w:pPr>
              <w:tabs>
                <w:tab w:val="left" w:pos="6456"/>
              </w:tabs>
              <w:ind w:right="850"/>
              <w:rPr>
                <w:sz w:val="28"/>
                <w:szCs w:val="28"/>
              </w:rPr>
            </w:pPr>
            <w:r w:rsidRPr="00894246">
              <w:rPr>
                <w:sz w:val="28"/>
                <w:szCs w:val="28"/>
              </w:rPr>
              <w:t>Изо викторина</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Выбор  и  применение  выразительных  средств  для  реализации  собственного  замысла  в  рисунке</w:t>
            </w:r>
          </w:p>
        </w:tc>
      </w:tr>
      <w:tr w:rsidR="001662BD" w:rsidRPr="00894246" w:rsidTr="000352F1">
        <w:trPr>
          <w:trHeight w:val="214"/>
        </w:trPr>
        <w:tc>
          <w:tcPr>
            <w:tcW w:w="993" w:type="dxa"/>
          </w:tcPr>
          <w:p w:rsidR="001662BD" w:rsidRPr="00894246" w:rsidRDefault="001662BD" w:rsidP="001662BD">
            <w:pPr>
              <w:tabs>
                <w:tab w:val="left" w:pos="709"/>
              </w:tabs>
              <w:jc w:val="center"/>
              <w:rPr>
                <w:sz w:val="28"/>
                <w:szCs w:val="28"/>
              </w:rPr>
            </w:pPr>
            <w:r w:rsidRPr="00894246">
              <w:rPr>
                <w:sz w:val="28"/>
                <w:szCs w:val="28"/>
              </w:rPr>
              <w:lastRenderedPageBreak/>
              <w:t>33</w:t>
            </w:r>
          </w:p>
        </w:tc>
        <w:tc>
          <w:tcPr>
            <w:tcW w:w="3543" w:type="dxa"/>
          </w:tcPr>
          <w:p w:rsidR="001662BD" w:rsidRPr="00894246" w:rsidRDefault="001662BD" w:rsidP="001662BD">
            <w:pPr>
              <w:tabs>
                <w:tab w:val="left" w:pos="6456"/>
              </w:tabs>
              <w:ind w:right="850"/>
              <w:rPr>
                <w:sz w:val="28"/>
                <w:szCs w:val="28"/>
              </w:rPr>
            </w:pPr>
            <w:r w:rsidRPr="00894246">
              <w:rPr>
                <w:sz w:val="28"/>
                <w:szCs w:val="28"/>
              </w:rPr>
              <w:t>Наши достижения</w:t>
            </w:r>
          </w:p>
        </w:tc>
        <w:tc>
          <w:tcPr>
            <w:tcW w:w="1134" w:type="dxa"/>
          </w:tcPr>
          <w:p w:rsidR="001662BD" w:rsidRPr="00894246" w:rsidRDefault="001662BD" w:rsidP="001662BD">
            <w:pPr>
              <w:tabs>
                <w:tab w:val="left" w:pos="709"/>
              </w:tabs>
              <w:jc w:val="center"/>
              <w:rPr>
                <w:sz w:val="28"/>
                <w:szCs w:val="28"/>
              </w:rPr>
            </w:pPr>
            <w:r w:rsidRPr="00894246">
              <w:rPr>
                <w:sz w:val="28"/>
                <w:szCs w:val="28"/>
              </w:rPr>
              <w:t>1</w:t>
            </w:r>
          </w:p>
        </w:tc>
        <w:tc>
          <w:tcPr>
            <w:tcW w:w="9214" w:type="dxa"/>
          </w:tcPr>
          <w:p w:rsidR="001662BD" w:rsidRPr="00894246" w:rsidRDefault="001662BD" w:rsidP="001662BD">
            <w:pPr>
              <w:ind w:right="850"/>
              <w:rPr>
                <w:sz w:val="28"/>
                <w:szCs w:val="28"/>
              </w:rPr>
            </w:pPr>
            <w:r w:rsidRPr="00894246">
              <w:rPr>
                <w:sz w:val="28"/>
                <w:szCs w:val="28"/>
              </w:rPr>
              <w:t>Выбор  и  применение  выразительных  средств  для  реализации  собственного  замысла  в  рисунке</w:t>
            </w:r>
          </w:p>
        </w:tc>
      </w:tr>
      <w:tr w:rsidR="001662BD" w:rsidRPr="00894246" w:rsidTr="000352F1">
        <w:trPr>
          <w:trHeight w:val="214"/>
        </w:trPr>
        <w:tc>
          <w:tcPr>
            <w:tcW w:w="993" w:type="dxa"/>
          </w:tcPr>
          <w:p w:rsidR="001662BD" w:rsidRPr="00894246" w:rsidRDefault="001662BD" w:rsidP="001662BD">
            <w:pPr>
              <w:tabs>
                <w:tab w:val="left" w:pos="709"/>
              </w:tabs>
              <w:jc w:val="both"/>
              <w:rPr>
                <w:sz w:val="28"/>
                <w:szCs w:val="28"/>
              </w:rPr>
            </w:pPr>
          </w:p>
        </w:tc>
        <w:tc>
          <w:tcPr>
            <w:tcW w:w="3543" w:type="dxa"/>
          </w:tcPr>
          <w:p w:rsidR="001662BD" w:rsidRPr="00894246" w:rsidRDefault="001662BD" w:rsidP="001662BD">
            <w:pPr>
              <w:tabs>
                <w:tab w:val="left" w:pos="6456"/>
              </w:tabs>
              <w:ind w:right="850"/>
              <w:jc w:val="both"/>
              <w:rPr>
                <w:b/>
                <w:sz w:val="28"/>
                <w:szCs w:val="28"/>
              </w:rPr>
            </w:pPr>
            <w:r w:rsidRPr="00894246">
              <w:rPr>
                <w:b/>
                <w:sz w:val="28"/>
                <w:szCs w:val="28"/>
              </w:rPr>
              <w:t xml:space="preserve">Итого </w:t>
            </w:r>
          </w:p>
        </w:tc>
        <w:tc>
          <w:tcPr>
            <w:tcW w:w="1134" w:type="dxa"/>
          </w:tcPr>
          <w:p w:rsidR="001662BD" w:rsidRPr="00894246" w:rsidRDefault="001662BD" w:rsidP="001E2215">
            <w:pPr>
              <w:tabs>
                <w:tab w:val="left" w:pos="709"/>
              </w:tabs>
              <w:jc w:val="center"/>
              <w:rPr>
                <w:b/>
                <w:sz w:val="28"/>
                <w:szCs w:val="28"/>
              </w:rPr>
            </w:pPr>
            <w:r w:rsidRPr="00894246">
              <w:rPr>
                <w:b/>
                <w:sz w:val="28"/>
                <w:szCs w:val="28"/>
              </w:rPr>
              <w:t>33</w:t>
            </w:r>
          </w:p>
        </w:tc>
        <w:tc>
          <w:tcPr>
            <w:tcW w:w="9214" w:type="dxa"/>
          </w:tcPr>
          <w:p w:rsidR="001662BD" w:rsidRPr="00894246" w:rsidRDefault="001662BD" w:rsidP="001662BD">
            <w:pPr>
              <w:ind w:right="850"/>
              <w:jc w:val="both"/>
              <w:rPr>
                <w:sz w:val="28"/>
                <w:szCs w:val="28"/>
              </w:rPr>
            </w:pPr>
          </w:p>
        </w:tc>
      </w:tr>
    </w:tbl>
    <w:p w:rsidR="00894246" w:rsidRDefault="00894246" w:rsidP="00F270F9">
      <w:pPr>
        <w:jc w:val="both"/>
        <w:rPr>
          <w:sz w:val="28"/>
          <w:szCs w:val="28"/>
        </w:rPr>
      </w:pPr>
    </w:p>
    <w:p w:rsidR="00894246" w:rsidRDefault="00894246"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CB39C0" w:rsidRDefault="00CB39C0" w:rsidP="00F270F9">
      <w:pPr>
        <w:jc w:val="both"/>
        <w:rPr>
          <w:sz w:val="28"/>
          <w:szCs w:val="28"/>
        </w:rPr>
      </w:pPr>
    </w:p>
    <w:p w:rsidR="00894246" w:rsidRPr="00894246" w:rsidRDefault="00894246" w:rsidP="00F270F9">
      <w:pPr>
        <w:jc w:val="both"/>
        <w:rPr>
          <w:sz w:val="28"/>
          <w:szCs w:val="28"/>
        </w:rPr>
      </w:pPr>
    </w:p>
    <w:p w:rsidR="00B30F9F" w:rsidRPr="00894246" w:rsidRDefault="00B30F9F" w:rsidP="00F270F9">
      <w:pPr>
        <w:jc w:val="both"/>
        <w:rPr>
          <w:b/>
          <w:sz w:val="28"/>
          <w:szCs w:val="28"/>
        </w:rPr>
      </w:pPr>
    </w:p>
    <w:p w:rsidR="00240FCA" w:rsidRPr="00894246" w:rsidRDefault="00527BBC" w:rsidP="00240FCA">
      <w:pPr>
        <w:tabs>
          <w:tab w:val="left" w:pos="1845"/>
        </w:tabs>
        <w:jc w:val="both"/>
        <w:rPr>
          <w:b/>
          <w:sz w:val="28"/>
          <w:szCs w:val="28"/>
        </w:rPr>
      </w:pPr>
      <w:r w:rsidRPr="00894246">
        <w:rPr>
          <w:b/>
          <w:sz w:val="28"/>
          <w:szCs w:val="28"/>
        </w:rPr>
        <w:lastRenderedPageBreak/>
        <w:t>Изобразительное искусство</w:t>
      </w:r>
    </w:p>
    <w:p w:rsidR="00240FCA" w:rsidRPr="00894246" w:rsidRDefault="00240FCA" w:rsidP="00240FCA">
      <w:pPr>
        <w:widowControl w:val="0"/>
        <w:suppressAutoHyphens/>
        <w:jc w:val="both"/>
        <w:rPr>
          <w:b/>
          <w:sz w:val="28"/>
          <w:szCs w:val="28"/>
        </w:rPr>
      </w:pPr>
      <w:r w:rsidRPr="00894246">
        <w:rPr>
          <w:b/>
          <w:sz w:val="28"/>
          <w:szCs w:val="28"/>
        </w:rPr>
        <w:t>Учебно-методическое и материально-техническое обеспечение</w:t>
      </w:r>
    </w:p>
    <w:p w:rsidR="00240FCA" w:rsidRPr="00894246" w:rsidRDefault="00240FCA" w:rsidP="00240FCA">
      <w:pPr>
        <w:widowControl w:val="0"/>
        <w:suppressAutoHyphens/>
        <w:jc w:val="both"/>
        <w:rPr>
          <w:b/>
          <w:sz w:val="28"/>
          <w:szCs w:val="28"/>
        </w:rPr>
      </w:pPr>
      <w:r w:rsidRPr="00894246">
        <w:rPr>
          <w:b/>
          <w:sz w:val="28"/>
          <w:szCs w:val="28"/>
        </w:rPr>
        <w:t xml:space="preserve">    Программное обеспечение:</w:t>
      </w:r>
    </w:p>
    <w:p w:rsidR="00240FCA" w:rsidRPr="00894246" w:rsidRDefault="00240FCA" w:rsidP="00240FCA">
      <w:pPr>
        <w:widowControl w:val="0"/>
        <w:numPr>
          <w:ilvl w:val="0"/>
          <w:numId w:val="92"/>
        </w:numPr>
        <w:suppressAutoHyphens/>
        <w:ind w:left="0"/>
        <w:jc w:val="both"/>
        <w:rPr>
          <w:sz w:val="28"/>
          <w:szCs w:val="28"/>
        </w:rPr>
      </w:pPr>
      <w:r w:rsidRPr="00894246">
        <w:rPr>
          <w:sz w:val="28"/>
          <w:szCs w:val="28"/>
        </w:rPr>
        <w:t>Никулина Г.В., Фомичева Л.В. Методический комплекс по развитию зрительного восприятия младших школьников - СПб, РГПУ им. А.И. Герцена 2002.</w:t>
      </w:r>
    </w:p>
    <w:p w:rsidR="00240FCA" w:rsidRPr="00894246" w:rsidRDefault="00240FCA" w:rsidP="00240FCA">
      <w:pPr>
        <w:widowControl w:val="0"/>
        <w:numPr>
          <w:ilvl w:val="0"/>
          <w:numId w:val="92"/>
        </w:numPr>
        <w:suppressAutoHyphens/>
        <w:ind w:left="0"/>
        <w:jc w:val="both"/>
        <w:rPr>
          <w:sz w:val="28"/>
          <w:szCs w:val="28"/>
        </w:rPr>
      </w:pPr>
      <w:r w:rsidRPr="00894246">
        <w:rPr>
          <w:iCs/>
          <w:sz w:val="28"/>
          <w:szCs w:val="28"/>
        </w:rPr>
        <w:t xml:space="preserve">Неменская, Л. А. </w:t>
      </w:r>
      <w:r w:rsidRPr="00894246">
        <w:rPr>
          <w:sz w:val="28"/>
          <w:szCs w:val="28"/>
        </w:rPr>
        <w:t>Изобразительное искусство. Ты изображаешь, украшаешь и строишь. 1 класс: учебник для общеобразовательных учреждений/Л. А. Неменская; под ред. Б. М. Неменского. - М.: Просвещение.</w:t>
      </w:r>
    </w:p>
    <w:p w:rsidR="00240FCA" w:rsidRPr="00894246" w:rsidRDefault="00240FCA" w:rsidP="00240FCA">
      <w:pPr>
        <w:widowControl w:val="0"/>
        <w:numPr>
          <w:ilvl w:val="0"/>
          <w:numId w:val="92"/>
        </w:numPr>
        <w:suppressAutoHyphens/>
        <w:ind w:left="0"/>
        <w:jc w:val="both"/>
        <w:rPr>
          <w:rFonts w:eastAsia="Calibri"/>
          <w:sz w:val="28"/>
          <w:szCs w:val="28"/>
        </w:rPr>
      </w:pPr>
      <w:r w:rsidRPr="00894246">
        <w:rPr>
          <w:rFonts w:eastAsia="Calibri"/>
          <w:sz w:val="28"/>
          <w:szCs w:val="28"/>
        </w:rPr>
        <w:t>Каплан А.И. Детская слепота. Цветовое остаточное зрение. – М.: Педагогика, 1979.</w:t>
      </w:r>
    </w:p>
    <w:p w:rsidR="00240FCA" w:rsidRPr="00894246" w:rsidRDefault="00240FCA" w:rsidP="00240FCA">
      <w:pPr>
        <w:widowControl w:val="0"/>
        <w:numPr>
          <w:ilvl w:val="0"/>
          <w:numId w:val="92"/>
        </w:numPr>
        <w:suppressAutoHyphens/>
        <w:ind w:left="0"/>
        <w:jc w:val="both"/>
        <w:rPr>
          <w:rFonts w:eastAsia="Calibri"/>
          <w:sz w:val="28"/>
          <w:szCs w:val="28"/>
        </w:rPr>
      </w:pPr>
      <w:r w:rsidRPr="00894246">
        <w:rPr>
          <w:rFonts w:eastAsia="Calibri"/>
          <w:sz w:val="28"/>
          <w:szCs w:val="28"/>
        </w:rPr>
        <w:t>Коррекционная работа с учащимися начальных классов школ для слепых детей /под науч. ред. доктора психологических наук, профессора Л.И.Солнцевой. -  М.: ВОС, 1990.</w:t>
      </w:r>
    </w:p>
    <w:p w:rsidR="00240FCA" w:rsidRPr="00894246" w:rsidRDefault="00240FCA" w:rsidP="00240FCA">
      <w:pPr>
        <w:widowControl w:val="0"/>
        <w:suppressAutoHyphens/>
        <w:contextualSpacing/>
        <w:jc w:val="both"/>
        <w:rPr>
          <w:b/>
          <w:sz w:val="28"/>
          <w:szCs w:val="28"/>
        </w:rPr>
      </w:pPr>
      <w:r w:rsidRPr="00894246">
        <w:rPr>
          <w:b/>
          <w:sz w:val="28"/>
          <w:szCs w:val="28"/>
        </w:rPr>
        <w:t>Дидактический материал:</w:t>
      </w:r>
    </w:p>
    <w:p w:rsidR="00240FCA" w:rsidRPr="00894246" w:rsidRDefault="00240FCA" w:rsidP="00240FCA">
      <w:pPr>
        <w:ind w:firstLine="709"/>
        <w:jc w:val="both"/>
        <w:rPr>
          <w:sz w:val="28"/>
          <w:szCs w:val="28"/>
        </w:rPr>
      </w:pPr>
      <w:r w:rsidRPr="00894246">
        <w:rPr>
          <w:b/>
          <w:i/>
          <w:sz w:val="28"/>
          <w:szCs w:val="28"/>
        </w:rPr>
        <w:t>Печатные пособия</w:t>
      </w:r>
      <w:r w:rsidRPr="00894246">
        <w:rPr>
          <w:sz w:val="28"/>
          <w:szCs w:val="28"/>
        </w:rPr>
        <w:t xml:space="preserve">: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Портреты русских и зарубежных художников.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Таблицы по цветоведению, построению орнамента.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Таблицы по стилям одежды, предметов быта.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Схемы по правилам рисования предметов, растений, деревьев, животных, птиц.</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Таблицы по народным промыслам, русскому костюму, декоративно-прикладному искусству.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Альбомы с демонстрационным материалом. </w:t>
      </w:r>
    </w:p>
    <w:p w:rsidR="00240FCA" w:rsidRPr="00894246" w:rsidRDefault="00240FCA" w:rsidP="00240FCA">
      <w:pPr>
        <w:widowControl w:val="0"/>
        <w:numPr>
          <w:ilvl w:val="0"/>
          <w:numId w:val="47"/>
        </w:numPr>
        <w:suppressAutoHyphens/>
        <w:ind w:left="0" w:firstLine="709"/>
        <w:jc w:val="both"/>
        <w:rPr>
          <w:sz w:val="28"/>
          <w:szCs w:val="28"/>
        </w:rPr>
      </w:pPr>
      <w:r w:rsidRPr="00894246">
        <w:rPr>
          <w:sz w:val="28"/>
          <w:szCs w:val="28"/>
        </w:rPr>
        <w:t xml:space="preserve">Дидактический раздаточный материал. </w:t>
      </w:r>
    </w:p>
    <w:p w:rsidR="00240FCA" w:rsidRPr="00894246" w:rsidRDefault="00240FCA" w:rsidP="00240FCA">
      <w:pPr>
        <w:ind w:firstLine="709"/>
        <w:jc w:val="both"/>
        <w:rPr>
          <w:b/>
          <w:i/>
          <w:sz w:val="28"/>
          <w:szCs w:val="28"/>
        </w:rPr>
      </w:pPr>
      <w:r w:rsidRPr="00894246">
        <w:rPr>
          <w:b/>
          <w:i/>
          <w:sz w:val="28"/>
          <w:szCs w:val="28"/>
        </w:rPr>
        <w:t>Учебно-практическое оборудование:</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краски акварельные, гуашевые</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кисти беличьи, кисти из щетины разной толщины;</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бумага (альбомная и акварельная)</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бумага цветная (немелованная)</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фломастеры</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восковые мелки</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цветные карандаши</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емкости для воды</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lastRenderedPageBreak/>
        <w:t>клей</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ножницы</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фланелеграф</w:t>
      </w:r>
      <w:r w:rsidRPr="00894246">
        <w:rPr>
          <w:sz w:val="28"/>
          <w:szCs w:val="28"/>
          <w:lang w:val="en-US"/>
        </w:rPr>
        <w:t>;</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рельефные картинки, карточки,схемы</w:t>
      </w:r>
    </w:p>
    <w:p w:rsidR="00240FCA" w:rsidRPr="00894246" w:rsidRDefault="00240FCA" w:rsidP="00240FCA">
      <w:pPr>
        <w:widowControl w:val="0"/>
        <w:numPr>
          <w:ilvl w:val="0"/>
          <w:numId w:val="48"/>
        </w:numPr>
        <w:suppressAutoHyphens/>
        <w:ind w:left="0" w:firstLine="709"/>
        <w:jc w:val="both"/>
        <w:rPr>
          <w:sz w:val="28"/>
          <w:szCs w:val="28"/>
        </w:rPr>
      </w:pPr>
      <w:r w:rsidRPr="00894246">
        <w:rPr>
          <w:sz w:val="28"/>
          <w:szCs w:val="28"/>
        </w:rPr>
        <w:t>палитра цветов;</w:t>
      </w:r>
    </w:p>
    <w:p w:rsidR="00240FCA" w:rsidRPr="00894246" w:rsidRDefault="00240FCA" w:rsidP="00240FCA">
      <w:pPr>
        <w:numPr>
          <w:ilvl w:val="0"/>
          <w:numId w:val="48"/>
        </w:numPr>
        <w:ind w:left="0"/>
        <w:jc w:val="both"/>
        <w:rPr>
          <w:rFonts w:eastAsia="Calibri"/>
          <w:sz w:val="28"/>
          <w:szCs w:val="28"/>
        </w:rPr>
      </w:pPr>
      <w:r w:rsidRPr="00894246">
        <w:rPr>
          <w:rFonts w:eastAsia="Calibri"/>
          <w:sz w:val="28"/>
          <w:szCs w:val="28"/>
        </w:rPr>
        <w:t>Приборы Брайля;</w:t>
      </w:r>
    </w:p>
    <w:p w:rsidR="00240FCA" w:rsidRPr="00894246" w:rsidRDefault="00240FCA" w:rsidP="00240FCA">
      <w:pPr>
        <w:numPr>
          <w:ilvl w:val="0"/>
          <w:numId w:val="48"/>
        </w:numPr>
        <w:ind w:left="0"/>
        <w:jc w:val="both"/>
        <w:rPr>
          <w:rFonts w:eastAsia="Calibri"/>
          <w:sz w:val="28"/>
          <w:szCs w:val="28"/>
        </w:rPr>
      </w:pPr>
      <w:r w:rsidRPr="00894246">
        <w:rPr>
          <w:rFonts w:eastAsia="Calibri"/>
          <w:sz w:val="28"/>
          <w:szCs w:val="28"/>
        </w:rPr>
        <w:t>приборы «Школьник»;</w:t>
      </w:r>
    </w:p>
    <w:p w:rsidR="00240FCA" w:rsidRPr="00894246" w:rsidRDefault="00240FCA" w:rsidP="00240FCA">
      <w:pPr>
        <w:numPr>
          <w:ilvl w:val="0"/>
          <w:numId w:val="48"/>
        </w:numPr>
        <w:ind w:left="0"/>
        <w:jc w:val="both"/>
        <w:rPr>
          <w:rFonts w:eastAsia="Calibri"/>
          <w:sz w:val="28"/>
          <w:szCs w:val="28"/>
        </w:rPr>
      </w:pPr>
      <w:r w:rsidRPr="00894246">
        <w:rPr>
          <w:rFonts w:eastAsia="Calibri"/>
          <w:sz w:val="28"/>
          <w:szCs w:val="28"/>
        </w:rPr>
        <w:t>планшет для черчения и рисования «Геоборд»;</w:t>
      </w:r>
    </w:p>
    <w:p w:rsidR="00240FCA" w:rsidRPr="00894246" w:rsidRDefault="00240FCA" w:rsidP="00240FCA">
      <w:pPr>
        <w:numPr>
          <w:ilvl w:val="0"/>
          <w:numId w:val="48"/>
        </w:numPr>
        <w:ind w:left="0"/>
        <w:jc w:val="both"/>
        <w:rPr>
          <w:rFonts w:eastAsia="Calibri"/>
          <w:sz w:val="28"/>
          <w:szCs w:val="28"/>
        </w:rPr>
      </w:pPr>
      <w:r w:rsidRPr="00894246">
        <w:rPr>
          <w:rFonts w:eastAsia="Calibri"/>
          <w:sz w:val="28"/>
          <w:szCs w:val="28"/>
        </w:rPr>
        <w:t xml:space="preserve"> рельефные схемы, рельефные карточки, линейки и угольники с рельефной индикацией, рельефные альбомы: «Дикие животные», «Домашние животные», «Знакомые птицы» (изданные ИПТК «Логосвос» и/или ООО «МИПО Репро»), трафареты, муляжи, наборы объемных фигур, пластилин, глина, природный материал.</w:t>
      </w:r>
    </w:p>
    <w:p w:rsidR="00240FCA" w:rsidRPr="00894246" w:rsidRDefault="00240FCA" w:rsidP="00240FCA">
      <w:pPr>
        <w:widowControl w:val="0"/>
        <w:suppressAutoHyphens/>
        <w:contextualSpacing/>
        <w:jc w:val="both"/>
        <w:rPr>
          <w:b/>
          <w:sz w:val="28"/>
          <w:szCs w:val="28"/>
        </w:rPr>
      </w:pPr>
      <w:r w:rsidRPr="00894246">
        <w:rPr>
          <w:b/>
          <w:sz w:val="28"/>
          <w:szCs w:val="28"/>
        </w:rPr>
        <w:t>Компьютерное оборудование:</w:t>
      </w:r>
    </w:p>
    <w:p w:rsidR="00240FCA" w:rsidRPr="00894246" w:rsidRDefault="00240FCA" w:rsidP="00240FCA">
      <w:pPr>
        <w:widowControl w:val="0"/>
        <w:numPr>
          <w:ilvl w:val="0"/>
          <w:numId w:val="82"/>
        </w:numPr>
        <w:suppressAutoHyphens/>
        <w:ind w:left="0"/>
        <w:contextualSpacing/>
        <w:jc w:val="both"/>
        <w:rPr>
          <w:sz w:val="28"/>
          <w:szCs w:val="28"/>
        </w:rPr>
      </w:pPr>
      <w:r w:rsidRPr="00894246">
        <w:rPr>
          <w:sz w:val="28"/>
          <w:szCs w:val="28"/>
        </w:rPr>
        <w:t>проектор, интерактивная доска, компьютер</w:t>
      </w:r>
    </w:p>
    <w:p w:rsidR="00240FCA" w:rsidRPr="00894246" w:rsidRDefault="00240FCA" w:rsidP="00240FCA">
      <w:pPr>
        <w:widowControl w:val="0"/>
        <w:suppressAutoHyphens/>
        <w:contextualSpacing/>
        <w:jc w:val="both"/>
        <w:rPr>
          <w:b/>
          <w:sz w:val="28"/>
          <w:szCs w:val="28"/>
        </w:rPr>
      </w:pPr>
      <w:r w:rsidRPr="00894246">
        <w:rPr>
          <w:b/>
          <w:sz w:val="28"/>
          <w:szCs w:val="28"/>
        </w:rPr>
        <w:t xml:space="preserve">      Цифровые образовательные ресурсы (список сайтов):</w:t>
      </w:r>
    </w:p>
    <w:p w:rsidR="00240FCA" w:rsidRPr="00894246" w:rsidRDefault="00240FCA" w:rsidP="00240FCA">
      <w:pPr>
        <w:widowControl w:val="0"/>
        <w:numPr>
          <w:ilvl w:val="0"/>
          <w:numId w:val="82"/>
        </w:numPr>
        <w:suppressAutoHyphens/>
        <w:ind w:left="0"/>
        <w:contextualSpacing/>
        <w:jc w:val="both"/>
        <w:rPr>
          <w:sz w:val="28"/>
          <w:szCs w:val="28"/>
        </w:rPr>
      </w:pPr>
      <w:r w:rsidRPr="00894246">
        <w:rPr>
          <w:sz w:val="28"/>
          <w:szCs w:val="28"/>
        </w:rPr>
        <w:t>1Единая коллекция цифровых образовательных ресурсов</w:t>
      </w:r>
    </w:p>
    <w:p w:rsidR="00240FCA" w:rsidRPr="00894246" w:rsidRDefault="00240FCA" w:rsidP="00240FCA">
      <w:pPr>
        <w:widowControl w:val="0"/>
        <w:suppressAutoHyphens/>
        <w:contextualSpacing/>
        <w:jc w:val="both"/>
        <w:rPr>
          <w:sz w:val="28"/>
          <w:szCs w:val="28"/>
        </w:rPr>
      </w:pPr>
      <w:r w:rsidRPr="00894246">
        <w:rPr>
          <w:sz w:val="28"/>
          <w:szCs w:val="28"/>
        </w:rPr>
        <w:t xml:space="preserve">           http://www.school-collection.edu.ru</w:t>
      </w:r>
    </w:p>
    <w:p w:rsidR="00240FCA" w:rsidRPr="00894246" w:rsidRDefault="00240FCA" w:rsidP="00240FCA">
      <w:pPr>
        <w:widowControl w:val="0"/>
        <w:numPr>
          <w:ilvl w:val="0"/>
          <w:numId w:val="82"/>
        </w:numPr>
        <w:suppressAutoHyphens/>
        <w:ind w:left="0"/>
        <w:contextualSpacing/>
        <w:jc w:val="both"/>
        <w:rPr>
          <w:sz w:val="28"/>
          <w:szCs w:val="28"/>
        </w:rPr>
      </w:pPr>
      <w:r w:rsidRPr="00894246">
        <w:rPr>
          <w:sz w:val="28"/>
          <w:szCs w:val="28"/>
        </w:rPr>
        <w:t>Видеоуроки; тесты; презентации; поурочные планы.</w:t>
      </w:r>
    </w:p>
    <w:p w:rsidR="00240FCA" w:rsidRPr="00894246" w:rsidRDefault="00240FCA" w:rsidP="00240FCA">
      <w:pPr>
        <w:widowControl w:val="0"/>
        <w:suppressAutoHyphens/>
        <w:contextualSpacing/>
        <w:jc w:val="both"/>
        <w:rPr>
          <w:sz w:val="28"/>
          <w:szCs w:val="28"/>
        </w:rPr>
      </w:pPr>
      <w:r w:rsidRPr="00894246">
        <w:rPr>
          <w:sz w:val="28"/>
          <w:szCs w:val="28"/>
        </w:rPr>
        <w:t xml:space="preserve">           http://videouroki.net/</w:t>
      </w:r>
    </w:p>
    <w:p w:rsidR="00240FCA" w:rsidRPr="00894246" w:rsidRDefault="00240FCA" w:rsidP="00240FCA">
      <w:pPr>
        <w:widowControl w:val="0"/>
        <w:numPr>
          <w:ilvl w:val="0"/>
          <w:numId w:val="82"/>
        </w:numPr>
        <w:suppressAutoHyphens/>
        <w:ind w:left="0"/>
        <w:contextualSpacing/>
        <w:jc w:val="both"/>
        <w:rPr>
          <w:sz w:val="28"/>
          <w:szCs w:val="28"/>
        </w:rPr>
      </w:pPr>
      <w:r w:rsidRPr="00894246">
        <w:rPr>
          <w:sz w:val="28"/>
          <w:szCs w:val="28"/>
        </w:rPr>
        <w:t xml:space="preserve">Школа онлайн России </w:t>
      </w:r>
    </w:p>
    <w:p w:rsidR="00240FCA" w:rsidRPr="00894246" w:rsidRDefault="00240FCA" w:rsidP="00240FCA">
      <w:pPr>
        <w:widowControl w:val="0"/>
        <w:suppressAutoHyphens/>
        <w:contextualSpacing/>
        <w:jc w:val="both"/>
        <w:rPr>
          <w:sz w:val="28"/>
          <w:szCs w:val="28"/>
        </w:rPr>
      </w:pPr>
      <w:r w:rsidRPr="00894246">
        <w:rPr>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240FCA" w:rsidRPr="00894246" w:rsidRDefault="00CB39C0" w:rsidP="00240FCA">
      <w:pPr>
        <w:widowControl w:val="0"/>
        <w:suppressAutoHyphens/>
        <w:contextualSpacing/>
        <w:jc w:val="both"/>
        <w:rPr>
          <w:sz w:val="28"/>
          <w:szCs w:val="28"/>
        </w:rPr>
      </w:pPr>
      <w:hyperlink r:id="rId9" w:history="1">
        <w:r w:rsidR="00240FCA" w:rsidRPr="00894246">
          <w:rPr>
            <w:color w:val="0000FF"/>
            <w:sz w:val="28"/>
            <w:szCs w:val="28"/>
            <w:u w:val="single"/>
          </w:rPr>
          <w:t>http://shkolaonlain.r</w:t>
        </w:r>
      </w:hyperlink>
    </w:p>
    <w:p w:rsidR="00240FCA" w:rsidRPr="00894246" w:rsidRDefault="00240FCA" w:rsidP="00240FCA">
      <w:pPr>
        <w:numPr>
          <w:ilvl w:val="0"/>
          <w:numId w:val="82"/>
        </w:numPr>
        <w:ind w:left="0"/>
        <w:jc w:val="both"/>
        <w:rPr>
          <w:rFonts w:eastAsia="Calibri"/>
          <w:sz w:val="28"/>
          <w:szCs w:val="28"/>
        </w:rPr>
      </w:pPr>
      <w:r w:rsidRPr="00894246">
        <w:rPr>
          <w:rFonts w:eastAsia="Calibri"/>
          <w:sz w:val="28"/>
          <w:szCs w:val="28"/>
        </w:rPr>
        <w:t>видеоуроки; тесты; презентации; поурочные планы; задания олимпиад.</w:t>
      </w:r>
    </w:p>
    <w:p w:rsidR="00240FCA" w:rsidRPr="00894246" w:rsidRDefault="00CB39C0" w:rsidP="00240FCA">
      <w:pPr>
        <w:ind w:firstLine="709"/>
        <w:jc w:val="both"/>
        <w:rPr>
          <w:rFonts w:eastAsia="Calibri"/>
          <w:sz w:val="28"/>
          <w:szCs w:val="28"/>
          <w:u w:val="single"/>
        </w:rPr>
      </w:pPr>
      <w:hyperlink r:id="rId10" w:history="1">
        <w:r w:rsidR="00240FCA" w:rsidRPr="00894246">
          <w:rPr>
            <w:rFonts w:eastAsia="Calibri"/>
            <w:sz w:val="28"/>
            <w:szCs w:val="28"/>
            <w:u w:val="single"/>
          </w:rPr>
          <w:t>http://videouroki.net/</w:t>
        </w:r>
      </w:hyperlink>
    </w:p>
    <w:p w:rsidR="00240FCA" w:rsidRPr="00894246" w:rsidRDefault="00240FCA" w:rsidP="00240FCA">
      <w:pPr>
        <w:numPr>
          <w:ilvl w:val="0"/>
          <w:numId w:val="82"/>
        </w:numPr>
        <w:ind w:left="0"/>
        <w:jc w:val="both"/>
        <w:rPr>
          <w:rFonts w:eastAsia="Calibri"/>
          <w:sz w:val="28"/>
          <w:szCs w:val="28"/>
        </w:rPr>
      </w:pPr>
      <w:r w:rsidRPr="00894246">
        <w:rPr>
          <w:rFonts w:eastAsia="Calibri"/>
          <w:sz w:val="28"/>
          <w:szCs w:val="28"/>
        </w:rPr>
        <w:t>Я - учитель: интернет-сообщество педагогов</w:t>
      </w:r>
    </w:p>
    <w:p w:rsidR="00240FCA" w:rsidRPr="00894246" w:rsidRDefault="00240FCA" w:rsidP="00240FCA">
      <w:pPr>
        <w:ind w:firstLine="709"/>
        <w:jc w:val="both"/>
        <w:rPr>
          <w:rFonts w:eastAsia="Calibri"/>
          <w:sz w:val="28"/>
          <w:szCs w:val="28"/>
        </w:rPr>
      </w:pPr>
      <w:r w:rsidRPr="00894246">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BB6E90" w:rsidRPr="00CB39C0" w:rsidRDefault="00240FCA" w:rsidP="00CB39C0">
      <w:pPr>
        <w:ind w:firstLine="709"/>
        <w:jc w:val="both"/>
        <w:rPr>
          <w:rFonts w:eastAsia="Calibri"/>
          <w:sz w:val="28"/>
          <w:szCs w:val="28"/>
        </w:rPr>
      </w:pPr>
      <w:r w:rsidRPr="00894246">
        <w:rPr>
          <w:rFonts w:eastAsia="Calibri"/>
          <w:sz w:val="28"/>
          <w:szCs w:val="28"/>
        </w:rPr>
        <w:t xml:space="preserve">         http://ya-uc</w:t>
      </w:r>
      <w:r w:rsidR="00CB39C0">
        <w:rPr>
          <w:rFonts w:eastAsia="Calibri"/>
          <w:sz w:val="28"/>
          <w:szCs w:val="28"/>
        </w:rPr>
        <w:t>hitel.</w:t>
      </w:r>
      <w:bookmarkStart w:id="1" w:name="_GoBack"/>
      <w:bookmarkEnd w:id="1"/>
    </w:p>
    <w:p w:rsidR="009F3D69" w:rsidRPr="00894246" w:rsidRDefault="009F3D69" w:rsidP="00BB6E90">
      <w:pPr>
        <w:jc w:val="center"/>
        <w:rPr>
          <w:b/>
          <w:sz w:val="28"/>
          <w:szCs w:val="28"/>
        </w:rPr>
      </w:pPr>
    </w:p>
    <w:p w:rsidR="009F3D69" w:rsidRPr="00894246" w:rsidRDefault="00CB39C0" w:rsidP="009F3D69">
      <w:pPr>
        <w:jc w:val="center"/>
        <w:rPr>
          <w:b/>
          <w:sz w:val="28"/>
          <w:szCs w:val="28"/>
        </w:rPr>
      </w:pPr>
      <w:r>
        <w:rPr>
          <w:rFonts w:eastAsia="SimSun"/>
          <w:b/>
          <w:kern w:val="2"/>
          <w:sz w:val="28"/>
          <w:szCs w:val="28"/>
          <w:lang w:eastAsia="ar-SA"/>
        </w:rPr>
        <w:t>5.</w:t>
      </w:r>
      <w:r w:rsidR="009F3D69" w:rsidRPr="00894246">
        <w:rPr>
          <w:rFonts w:eastAsia="SimSun"/>
          <w:b/>
          <w:kern w:val="2"/>
          <w:sz w:val="28"/>
          <w:szCs w:val="28"/>
          <w:lang w:eastAsia="ar-SA"/>
        </w:rPr>
        <w:t>Календарно-тематическое планирование</w:t>
      </w:r>
    </w:p>
    <w:tbl>
      <w:tblPr>
        <w:tblStyle w:val="ac"/>
        <w:tblW w:w="0" w:type="auto"/>
        <w:tblLook w:val="04A0" w:firstRow="1" w:lastRow="0" w:firstColumn="1" w:lastColumn="0" w:noHBand="0" w:noVBand="1"/>
      </w:tblPr>
      <w:tblGrid>
        <w:gridCol w:w="1220"/>
        <w:gridCol w:w="385"/>
        <w:gridCol w:w="2536"/>
        <w:gridCol w:w="4001"/>
        <w:gridCol w:w="1396"/>
        <w:gridCol w:w="1674"/>
        <w:gridCol w:w="1605"/>
        <w:gridCol w:w="2536"/>
      </w:tblGrid>
      <w:tr w:rsidR="00E66F4C" w:rsidRPr="00894246" w:rsidTr="00E66F4C">
        <w:tc>
          <w:tcPr>
            <w:tcW w:w="1220" w:type="dxa"/>
            <w:tcBorders>
              <w:top w:val="single" w:sz="4" w:space="0" w:color="auto"/>
              <w:left w:val="single" w:sz="4" w:space="0" w:color="auto"/>
              <w:bottom w:val="single" w:sz="4" w:space="0" w:color="auto"/>
              <w:right w:val="single" w:sz="4" w:space="0" w:color="auto"/>
            </w:tcBorders>
          </w:tcPr>
          <w:p w:rsidR="009F3D69" w:rsidRPr="00894246" w:rsidRDefault="009F3D69" w:rsidP="009F3D69">
            <w:pPr>
              <w:pStyle w:val="212"/>
              <w:shd w:val="clear" w:color="auto" w:fill="auto"/>
              <w:spacing w:before="60" w:after="0" w:line="240" w:lineRule="auto"/>
              <w:ind w:firstLine="0"/>
              <w:jc w:val="center"/>
              <w:rPr>
                <w:rStyle w:val="212pt"/>
                <w:b/>
                <w:color w:val="000000"/>
                <w:sz w:val="28"/>
                <w:szCs w:val="28"/>
              </w:rPr>
            </w:pPr>
            <w:r w:rsidRPr="00894246">
              <w:rPr>
                <w:rStyle w:val="212pt"/>
                <w:b/>
                <w:color w:val="000000"/>
                <w:sz w:val="28"/>
                <w:szCs w:val="28"/>
              </w:rPr>
              <w:t>№</w:t>
            </w:r>
          </w:p>
          <w:p w:rsidR="009F3D69" w:rsidRPr="00894246" w:rsidRDefault="009F3D69" w:rsidP="009F3D69">
            <w:pPr>
              <w:pStyle w:val="212"/>
              <w:shd w:val="clear" w:color="auto" w:fill="auto"/>
              <w:spacing w:before="60" w:after="0" w:line="240" w:lineRule="auto"/>
              <w:ind w:firstLine="0"/>
              <w:jc w:val="center"/>
            </w:pPr>
            <w:r w:rsidRPr="00894246">
              <w:rPr>
                <w:rStyle w:val="212pt"/>
                <w:b/>
                <w:color w:val="000000"/>
                <w:sz w:val="28"/>
                <w:szCs w:val="28"/>
              </w:rPr>
              <w:t>урока</w:t>
            </w:r>
          </w:p>
        </w:tc>
        <w:tc>
          <w:tcPr>
            <w:tcW w:w="6922" w:type="dxa"/>
            <w:gridSpan w:val="3"/>
            <w:tcBorders>
              <w:top w:val="single" w:sz="4" w:space="0" w:color="auto"/>
              <w:left w:val="single" w:sz="4" w:space="0" w:color="auto"/>
              <w:bottom w:val="single" w:sz="4" w:space="0" w:color="auto"/>
              <w:right w:val="single" w:sz="4" w:space="0" w:color="auto"/>
            </w:tcBorders>
          </w:tcPr>
          <w:p w:rsidR="009F3D69" w:rsidRPr="00894246" w:rsidRDefault="009F3D69" w:rsidP="009F3D69">
            <w:pPr>
              <w:suppressAutoHyphens/>
              <w:snapToGrid w:val="0"/>
              <w:spacing w:after="160"/>
              <w:jc w:val="center"/>
              <w:rPr>
                <w:b/>
                <w:sz w:val="28"/>
                <w:szCs w:val="28"/>
                <w:lang w:eastAsia="ar-SA"/>
              </w:rPr>
            </w:pPr>
            <w:r w:rsidRPr="00894246">
              <w:rPr>
                <w:b/>
                <w:sz w:val="28"/>
                <w:szCs w:val="28"/>
                <w:lang w:eastAsia="ar-SA"/>
              </w:rPr>
              <w:t>Тема урока.</w:t>
            </w:r>
          </w:p>
          <w:p w:rsidR="009F3D69" w:rsidRPr="00894246" w:rsidRDefault="009F3D69" w:rsidP="009F3D69">
            <w:pPr>
              <w:pStyle w:val="212"/>
              <w:shd w:val="clear" w:color="auto" w:fill="auto"/>
              <w:spacing w:after="0" w:line="240" w:lineRule="auto"/>
              <w:ind w:firstLine="0"/>
              <w:jc w:val="center"/>
              <w:rPr>
                <w:rFonts w:eastAsia="Calibri"/>
                <w:b/>
              </w:rPr>
            </w:pPr>
            <w:r w:rsidRPr="00894246">
              <w:rPr>
                <w:rFonts w:eastAsia="Times New Roman"/>
                <w:b/>
                <w:lang w:eastAsia="ar-SA"/>
              </w:rPr>
              <w:t>Основное содержание.</w:t>
            </w:r>
          </w:p>
        </w:tc>
        <w:tc>
          <w:tcPr>
            <w:tcW w:w="1396" w:type="dxa"/>
            <w:tcBorders>
              <w:top w:val="single" w:sz="4" w:space="0" w:color="auto"/>
              <w:left w:val="single" w:sz="4" w:space="0" w:color="auto"/>
              <w:bottom w:val="single" w:sz="4" w:space="0" w:color="auto"/>
              <w:right w:val="single" w:sz="4" w:space="0" w:color="auto"/>
            </w:tcBorders>
          </w:tcPr>
          <w:p w:rsidR="009F3D69" w:rsidRPr="00894246" w:rsidRDefault="009F3D69" w:rsidP="009F3D69">
            <w:pPr>
              <w:pStyle w:val="212"/>
              <w:shd w:val="clear" w:color="auto" w:fill="auto"/>
              <w:spacing w:after="0" w:line="240" w:lineRule="auto"/>
              <w:ind w:firstLine="0"/>
              <w:jc w:val="center"/>
              <w:rPr>
                <w:b/>
              </w:rPr>
            </w:pPr>
            <w:r w:rsidRPr="00894246">
              <w:rPr>
                <w:rStyle w:val="212pt"/>
                <w:b/>
                <w:color w:val="000000"/>
                <w:sz w:val="28"/>
                <w:szCs w:val="28"/>
              </w:rPr>
              <w:t>Кол-во часов</w:t>
            </w:r>
          </w:p>
        </w:tc>
        <w:tc>
          <w:tcPr>
            <w:tcW w:w="1674" w:type="dxa"/>
            <w:tcBorders>
              <w:top w:val="single" w:sz="4" w:space="0" w:color="auto"/>
              <w:left w:val="single" w:sz="4" w:space="0" w:color="auto"/>
              <w:bottom w:val="nil"/>
              <w:right w:val="single" w:sz="4" w:space="0" w:color="auto"/>
            </w:tcBorders>
          </w:tcPr>
          <w:p w:rsidR="009F3D69" w:rsidRPr="00894246" w:rsidRDefault="009F3D69" w:rsidP="009F3D69">
            <w:pPr>
              <w:pStyle w:val="212"/>
              <w:shd w:val="clear" w:color="auto" w:fill="auto"/>
              <w:spacing w:before="120" w:after="0" w:line="240" w:lineRule="auto"/>
              <w:ind w:firstLine="0"/>
              <w:jc w:val="center"/>
              <w:rPr>
                <w:b/>
              </w:rPr>
            </w:pPr>
            <w:r w:rsidRPr="00894246">
              <w:rPr>
                <w:b/>
              </w:rPr>
              <w:t>Дата по плану</w:t>
            </w:r>
          </w:p>
        </w:tc>
        <w:tc>
          <w:tcPr>
            <w:tcW w:w="1605" w:type="dxa"/>
            <w:tcBorders>
              <w:top w:val="single" w:sz="4" w:space="0" w:color="auto"/>
              <w:left w:val="single" w:sz="4" w:space="0" w:color="auto"/>
              <w:bottom w:val="nil"/>
              <w:right w:val="single" w:sz="4" w:space="0" w:color="auto"/>
            </w:tcBorders>
          </w:tcPr>
          <w:p w:rsidR="009F3D69" w:rsidRPr="00894246" w:rsidRDefault="009F3D69" w:rsidP="009F3D69">
            <w:pPr>
              <w:pStyle w:val="212"/>
              <w:shd w:val="clear" w:color="auto" w:fill="auto"/>
              <w:spacing w:before="120" w:after="0" w:line="240" w:lineRule="auto"/>
              <w:ind w:firstLine="0"/>
              <w:jc w:val="center"/>
              <w:rPr>
                <w:b/>
              </w:rPr>
            </w:pPr>
            <w:r w:rsidRPr="00894246">
              <w:rPr>
                <w:b/>
              </w:rPr>
              <w:t>Дата по факту</w:t>
            </w:r>
          </w:p>
        </w:tc>
        <w:tc>
          <w:tcPr>
            <w:tcW w:w="2536" w:type="dxa"/>
            <w:tcBorders>
              <w:top w:val="single" w:sz="4" w:space="0" w:color="auto"/>
              <w:left w:val="single" w:sz="4" w:space="0" w:color="auto"/>
              <w:bottom w:val="single" w:sz="4" w:space="0" w:color="auto"/>
              <w:right w:val="single" w:sz="4" w:space="0" w:color="auto"/>
            </w:tcBorders>
          </w:tcPr>
          <w:p w:rsidR="009F3D69" w:rsidRPr="00894246" w:rsidRDefault="009F3D69" w:rsidP="009F3D69">
            <w:pPr>
              <w:pStyle w:val="212"/>
              <w:shd w:val="clear" w:color="auto" w:fill="auto"/>
              <w:tabs>
                <w:tab w:val="left" w:pos="4568"/>
              </w:tabs>
              <w:spacing w:after="0" w:line="240" w:lineRule="auto"/>
              <w:ind w:firstLine="0"/>
              <w:jc w:val="center"/>
              <w:rPr>
                <w:rStyle w:val="212pt"/>
                <w:color w:val="000000"/>
                <w:sz w:val="28"/>
                <w:szCs w:val="28"/>
              </w:rPr>
            </w:pPr>
            <w:r w:rsidRPr="00894246">
              <w:rPr>
                <w:rStyle w:val="212pt"/>
                <w:b/>
                <w:color w:val="000000"/>
                <w:sz w:val="28"/>
                <w:szCs w:val="28"/>
              </w:rPr>
              <w:t>Примечание (корректировка программы  в течение учебного года)</w:t>
            </w:r>
          </w:p>
        </w:tc>
      </w:tr>
      <w:tr w:rsidR="00E66F4C" w:rsidRPr="00894246" w:rsidTr="00E66F4C">
        <w:tc>
          <w:tcPr>
            <w:tcW w:w="1220" w:type="dxa"/>
          </w:tcPr>
          <w:p w:rsidR="009F3D69" w:rsidRPr="00894246" w:rsidRDefault="009F3D69" w:rsidP="009F3D69">
            <w:pPr>
              <w:jc w:val="center"/>
              <w:rPr>
                <w:rFonts w:eastAsia="SimSun"/>
                <w:b/>
                <w:kern w:val="2"/>
                <w:sz w:val="28"/>
                <w:szCs w:val="28"/>
                <w:lang w:eastAsia="ar-SA"/>
              </w:rPr>
            </w:pPr>
          </w:p>
        </w:tc>
        <w:tc>
          <w:tcPr>
            <w:tcW w:w="6922" w:type="dxa"/>
            <w:gridSpan w:val="3"/>
          </w:tcPr>
          <w:p w:rsidR="009F3D69" w:rsidRPr="00894246" w:rsidRDefault="00E66F4C" w:rsidP="009F3D69">
            <w:pPr>
              <w:jc w:val="center"/>
              <w:rPr>
                <w:rFonts w:eastAsia="SimSun"/>
                <w:b/>
                <w:kern w:val="2"/>
                <w:sz w:val="28"/>
                <w:szCs w:val="28"/>
                <w:lang w:eastAsia="ar-SA"/>
              </w:rPr>
            </w:pPr>
            <w:r w:rsidRPr="00894246">
              <w:rPr>
                <w:rFonts w:eastAsia="SimSun"/>
                <w:b/>
                <w:kern w:val="2"/>
                <w:sz w:val="28"/>
                <w:szCs w:val="28"/>
                <w:lang w:eastAsia="ar-SA"/>
              </w:rPr>
              <w:t>1 четверть 7 ч</w:t>
            </w:r>
          </w:p>
          <w:p w:rsidR="000A018A" w:rsidRPr="00894246" w:rsidRDefault="000A018A" w:rsidP="009F3D69">
            <w:pPr>
              <w:jc w:val="center"/>
              <w:rPr>
                <w:rFonts w:eastAsia="SimSun"/>
                <w:b/>
                <w:kern w:val="2"/>
                <w:sz w:val="28"/>
                <w:szCs w:val="28"/>
                <w:lang w:eastAsia="ar-SA"/>
              </w:rPr>
            </w:pPr>
            <w:r w:rsidRPr="00894246">
              <w:rPr>
                <w:rFonts w:eastAsia="SimSun"/>
                <w:b/>
                <w:kern w:val="2"/>
                <w:sz w:val="28"/>
                <w:szCs w:val="28"/>
                <w:lang w:eastAsia="ar-SA"/>
              </w:rPr>
              <w:t>Ты учишься изображать</w:t>
            </w:r>
            <w:r w:rsidR="00157F27" w:rsidRPr="00894246">
              <w:rPr>
                <w:rFonts w:eastAsia="SimSun"/>
                <w:b/>
                <w:kern w:val="2"/>
                <w:sz w:val="28"/>
                <w:szCs w:val="28"/>
                <w:lang w:eastAsia="ar-SA"/>
              </w:rPr>
              <w:t>(9)</w:t>
            </w:r>
          </w:p>
        </w:tc>
        <w:tc>
          <w:tcPr>
            <w:tcW w:w="1396" w:type="dxa"/>
          </w:tcPr>
          <w:p w:rsidR="009F3D69" w:rsidRPr="00894246" w:rsidRDefault="009F3D69" w:rsidP="009F3D69">
            <w:pPr>
              <w:jc w:val="center"/>
              <w:rPr>
                <w:rFonts w:eastAsia="SimSun"/>
                <w:b/>
                <w:kern w:val="2"/>
                <w:sz w:val="28"/>
                <w:szCs w:val="28"/>
                <w:lang w:eastAsia="ar-SA"/>
              </w:rPr>
            </w:pPr>
          </w:p>
        </w:tc>
        <w:tc>
          <w:tcPr>
            <w:tcW w:w="1674" w:type="dxa"/>
          </w:tcPr>
          <w:p w:rsidR="009F3D69" w:rsidRPr="00894246" w:rsidRDefault="009F3D69" w:rsidP="009F3D69">
            <w:pPr>
              <w:jc w:val="center"/>
              <w:rPr>
                <w:rFonts w:eastAsia="SimSun"/>
                <w:b/>
                <w:kern w:val="2"/>
                <w:sz w:val="28"/>
                <w:szCs w:val="28"/>
                <w:lang w:eastAsia="ar-SA"/>
              </w:rPr>
            </w:pPr>
          </w:p>
        </w:tc>
        <w:tc>
          <w:tcPr>
            <w:tcW w:w="1605" w:type="dxa"/>
          </w:tcPr>
          <w:p w:rsidR="009F3D69" w:rsidRPr="00894246" w:rsidRDefault="009F3D69" w:rsidP="009F3D69">
            <w:pPr>
              <w:jc w:val="center"/>
              <w:rPr>
                <w:rFonts w:eastAsia="SimSun"/>
                <w:b/>
                <w:kern w:val="2"/>
                <w:sz w:val="28"/>
                <w:szCs w:val="28"/>
                <w:lang w:eastAsia="ar-SA"/>
              </w:rPr>
            </w:pPr>
          </w:p>
        </w:tc>
        <w:tc>
          <w:tcPr>
            <w:tcW w:w="2536" w:type="dxa"/>
          </w:tcPr>
          <w:p w:rsidR="009F3D69" w:rsidRPr="00894246" w:rsidRDefault="009F3D69" w:rsidP="009F3D69">
            <w:pPr>
              <w:jc w:val="center"/>
              <w:rPr>
                <w:rFonts w:eastAsia="SimSun"/>
                <w:b/>
                <w:kern w:val="2"/>
                <w:sz w:val="28"/>
                <w:szCs w:val="28"/>
                <w:lang w:eastAsia="ar-SA"/>
              </w:rPr>
            </w:pPr>
          </w:p>
        </w:tc>
      </w:tr>
      <w:tr w:rsidR="00894246" w:rsidRPr="00894246" w:rsidTr="00E66F4C">
        <w:trPr>
          <w:trHeight w:val="216"/>
        </w:trPr>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 xml:space="preserve">             1</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Твой осенний букет</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06.09</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 xml:space="preserve">       </w:t>
            </w:r>
            <w:r w:rsidR="00131C0B" w:rsidRPr="00894246">
              <w:rPr>
                <w:sz w:val="28"/>
                <w:szCs w:val="28"/>
              </w:rPr>
              <w:t xml:space="preserve"> </w:t>
            </w:r>
            <w:r w:rsidRPr="00894246">
              <w:rPr>
                <w:sz w:val="28"/>
                <w:szCs w:val="28"/>
              </w:rPr>
              <w:t xml:space="preserve">  2   </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1932"/>
              </w:tabs>
              <w:ind w:right="850"/>
              <w:jc w:val="both"/>
              <w:rPr>
                <w:sz w:val="28"/>
                <w:szCs w:val="28"/>
              </w:rPr>
            </w:pPr>
            <w:r w:rsidRPr="00894246">
              <w:rPr>
                <w:sz w:val="28"/>
                <w:szCs w:val="28"/>
              </w:rPr>
              <w:t>Осенние перемены в природе</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13.09</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3</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1932"/>
              </w:tabs>
              <w:ind w:right="850"/>
              <w:jc w:val="both"/>
              <w:rPr>
                <w:sz w:val="28"/>
                <w:szCs w:val="28"/>
              </w:rPr>
            </w:pPr>
            <w:r w:rsidRPr="00894246">
              <w:rPr>
                <w:sz w:val="28"/>
                <w:szCs w:val="28"/>
              </w:rPr>
              <w:t>Декоративная композиция</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20.09</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4</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Щедрая осень</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27.09</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5</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Изображать можно пятном</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04.10</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6</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Изображать можно в объёме</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11.10</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7</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Изображать можно линией</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18.10</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E66F4C" w:rsidRPr="00894246" w:rsidTr="00E66F4C">
        <w:tc>
          <w:tcPr>
            <w:tcW w:w="1220" w:type="dxa"/>
          </w:tcPr>
          <w:p w:rsidR="00E66F4C" w:rsidRPr="00894246" w:rsidRDefault="00E66F4C" w:rsidP="00E66F4C">
            <w:pPr>
              <w:jc w:val="center"/>
              <w:rPr>
                <w:rFonts w:eastAsia="SimSun"/>
                <w:b/>
                <w:kern w:val="2"/>
                <w:sz w:val="28"/>
                <w:szCs w:val="28"/>
                <w:lang w:eastAsia="ar-SA"/>
              </w:rPr>
            </w:pPr>
          </w:p>
        </w:tc>
        <w:tc>
          <w:tcPr>
            <w:tcW w:w="6922" w:type="dxa"/>
            <w:gridSpan w:val="3"/>
          </w:tcPr>
          <w:p w:rsidR="00E66F4C" w:rsidRPr="00894246" w:rsidRDefault="00E66F4C" w:rsidP="00E66F4C">
            <w:pPr>
              <w:jc w:val="center"/>
              <w:rPr>
                <w:rFonts w:eastAsia="SimSun"/>
                <w:b/>
                <w:kern w:val="2"/>
                <w:sz w:val="28"/>
                <w:szCs w:val="28"/>
                <w:lang w:eastAsia="ar-SA"/>
              </w:rPr>
            </w:pPr>
            <w:r w:rsidRPr="00894246">
              <w:rPr>
                <w:rFonts w:eastAsia="SimSun"/>
                <w:b/>
                <w:kern w:val="2"/>
                <w:sz w:val="28"/>
                <w:szCs w:val="28"/>
                <w:lang w:eastAsia="ar-SA"/>
              </w:rPr>
              <w:t>2 четверть 8ч</w:t>
            </w:r>
          </w:p>
        </w:tc>
        <w:tc>
          <w:tcPr>
            <w:tcW w:w="1396" w:type="dxa"/>
          </w:tcPr>
          <w:p w:rsidR="00E66F4C" w:rsidRPr="00894246" w:rsidRDefault="00E66F4C" w:rsidP="00E66F4C">
            <w:pPr>
              <w:jc w:val="center"/>
              <w:rPr>
                <w:rFonts w:eastAsia="SimSun"/>
                <w:b/>
                <w:kern w:val="2"/>
                <w:sz w:val="28"/>
                <w:szCs w:val="28"/>
                <w:lang w:eastAsia="ar-SA"/>
              </w:rPr>
            </w:pPr>
          </w:p>
        </w:tc>
        <w:tc>
          <w:tcPr>
            <w:tcW w:w="1674" w:type="dxa"/>
          </w:tcPr>
          <w:p w:rsidR="00E66F4C" w:rsidRPr="00894246" w:rsidRDefault="00E66F4C" w:rsidP="00E66F4C">
            <w:pPr>
              <w:jc w:val="center"/>
              <w:rPr>
                <w:rFonts w:eastAsia="SimSun"/>
                <w:b/>
                <w:kern w:val="2"/>
                <w:sz w:val="28"/>
                <w:szCs w:val="28"/>
                <w:lang w:eastAsia="ar-SA"/>
              </w:rPr>
            </w:pP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8</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 xml:space="preserve">Разноцветные краски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01.11</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9</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709"/>
              </w:tabs>
              <w:jc w:val="both"/>
              <w:rPr>
                <w:sz w:val="28"/>
                <w:szCs w:val="28"/>
              </w:rPr>
            </w:pPr>
            <w:r w:rsidRPr="00894246">
              <w:rPr>
                <w:sz w:val="28"/>
                <w:szCs w:val="28"/>
              </w:rPr>
              <w:t>Художники и зрители</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08.11</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E66F4C"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ind w:right="850"/>
              <w:jc w:val="center"/>
              <w:rPr>
                <w:b/>
                <w:sz w:val="28"/>
                <w:szCs w:val="28"/>
              </w:rPr>
            </w:pPr>
          </w:p>
        </w:tc>
        <w:tc>
          <w:tcPr>
            <w:tcW w:w="6922" w:type="dxa"/>
            <w:gridSpan w:val="3"/>
          </w:tcPr>
          <w:p w:rsidR="00E66F4C" w:rsidRPr="00894246" w:rsidRDefault="00E66F4C" w:rsidP="00E66F4C">
            <w:pPr>
              <w:ind w:right="850"/>
              <w:rPr>
                <w:b/>
                <w:sz w:val="28"/>
                <w:szCs w:val="28"/>
              </w:rPr>
            </w:pPr>
          </w:p>
          <w:p w:rsidR="00E66F4C" w:rsidRPr="00894246" w:rsidRDefault="00E66F4C" w:rsidP="00E66F4C">
            <w:pPr>
              <w:jc w:val="center"/>
              <w:rPr>
                <w:rFonts w:eastAsia="SimSun"/>
                <w:b/>
                <w:kern w:val="2"/>
                <w:sz w:val="28"/>
                <w:szCs w:val="28"/>
                <w:lang w:eastAsia="ar-SA"/>
              </w:rPr>
            </w:pPr>
            <w:r w:rsidRPr="00894246">
              <w:rPr>
                <w:b/>
                <w:sz w:val="28"/>
                <w:szCs w:val="28"/>
              </w:rPr>
              <w:t xml:space="preserve">                        </w:t>
            </w:r>
            <w:r w:rsidR="00157F27" w:rsidRPr="00894246">
              <w:rPr>
                <w:b/>
                <w:sz w:val="28"/>
                <w:szCs w:val="28"/>
              </w:rPr>
              <w:t>Ты украшаешь (8</w:t>
            </w:r>
            <w:r w:rsidRPr="00894246">
              <w:rPr>
                <w:b/>
                <w:sz w:val="28"/>
                <w:szCs w:val="28"/>
              </w:rPr>
              <w:t>ч)</w:t>
            </w:r>
          </w:p>
        </w:tc>
        <w:tc>
          <w:tcPr>
            <w:tcW w:w="1396" w:type="dxa"/>
          </w:tcPr>
          <w:p w:rsidR="00E66F4C" w:rsidRPr="00894246" w:rsidRDefault="00E66F4C" w:rsidP="00E66F4C">
            <w:pPr>
              <w:jc w:val="center"/>
              <w:rPr>
                <w:rFonts w:eastAsia="SimSun"/>
                <w:b/>
                <w:kern w:val="2"/>
                <w:sz w:val="28"/>
                <w:szCs w:val="28"/>
                <w:lang w:eastAsia="ar-SA"/>
              </w:rPr>
            </w:pPr>
          </w:p>
        </w:tc>
        <w:tc>
          <w:tcPr>
            <w:tcW w:w="1674" w:type="dxa"/>
          </w:tcPr>
          <w:p w:rsidR="00E66F4C" w:rsidRPr="00894246" w:rsidRDefault="00E66F4C" w:rsidP="00E66F4C">
            <w:pPr>
              <w:jc w:val="center"/>
              <w:rPr>
                <w:rFonts w:eastAsia="SimSun"/>
                <w:b/>
                <w:kern w:val="2"/>
                <w:sz w:val="28"/>
                <w:szCs w:val="28"/>
                <w:lang w:eastAsia="ar-SA"/>
              </w:rPr>
            </w:pP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pStyle w:val="aa"/>
              <w:widowControl/>
              <w:suppressAutoHyphens w:val="0"/>
              <w:ind w:left="724"/>
              <w:rPr>
                <w:rFonts w:cs="Times New Roman"/>
                <w:sz w:val="28"/>
                <w:szCs w:val="28"/>
              </w:rPr>
            </w:pPr>
            <w:r w:rsidRPr="00894246">
              <w:rPr>
                <w:rFonts w:cs="Times New Roman"/>
                <w:sz w:val="28"/>
                <w:szCs w:val="28"/>
              </w:rPr>
              <w:t>10</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Мир полон украшений</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15.11</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131C0B" w:rsidP="00E66F4C">
            <w:pPr>
              <w:rPr>
                <w:sz w:val="28"/>
                <w:szCs w:val="28"/>
              </w:rPr>
            </w:pPr>
            <w:r w:rsidRPr="00894246">
              <w:rPr>
                <w:sz w:val="28"/>
                <w:szCs w:val="28"/>
              </w:rPr>
              <w:t xml:space="preserve">          </w:t>
            </w:r>
            <w:r w:rsidR="00E66F4C" w:rsidRPr="00894246">
              <w:rPr>
                <w:sz w:val="28"/>
                <w:szCs w:val="28"/>
              </w:rPr>
              <w:t>11</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 xml:space="preserve">Красоту нужно уметь замечать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3D6E40">
            <w:pPr>
              <w:rPr>
                <w:sz w:val="28"/>
                <w:szCs w:val="28"/>
              </w:rPr>
            </w:pPr>
            <w:r w:rsidRPr="00894246">
              <w:rPr>
                <w:sz w:val="28"/>
                <w:szCs w:val="28"/>
              </w:rPr>
              <w:t>22.11</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131C0B" w:rsidP="00E66F4C">
            <w:pPr>
              <w:rPr>
                <w:sz w:val="28"/>
                <w:szCs w:val="28"/>
              </w:rPr>
            </w:pPr>
            <w:r w:rsidRPr="00894246">
              <w:rPr>
                <w:sz w:val="28"/>
                <w:szCs w:val="28"/>
              </w:rPr>
              <w:t xml:space="preserve">          12</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 xml:space="preserve">Цветы </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3D6E40">
            <w:pPr>
              <w:rPr>
                <w:sz w:val="28"/>
                <w:szCs w:val="28"/>
              </w:rPr>
            </w:pPr>
            <w:r w:rsidRPr="00894246">
              <w:rPr>
                <w:sz w:val="28"/>
                <w:szCs w:val="28"/>
              </w:rPr>
              <w:t>29.11</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131C0B" w:rsidP="00E66F4C">
            <w:pPr>
              <w:rPr>
                <w:sz w:val="28"/>
                <w:szCs w:val="28"/>
              </w:rPr>
            </w:pPr>
            <w:r w:rsidRPr="00894246">
              <w:rPr>
                <w:sz w:val="28"/>
                <w:szCs w:val="28"/>
              </w:rPr>
              <w:t xml:space="preserve">          13</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Узоры на крыльях</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06.12</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131C0B" w:rsidP="00E66F4C">
            <w:pPr>
              <w:pStyle w:val="aa"/>
              <w:widowControl/>
              <w:suppressAutoHyphens w:val="0"/>
              <w:ind w:left="724"/>
              <w:rPr>
                <w:rFonts w:cs="Times New Roman"/>
                <w:sz w:val="28"/>
                <w:szCs w:val="28"/>
              </w:rPr>
            </w:pPr>
            <w:r w:rsidRPr="00894246">
              <w:rPr>
                <w:rFonts w:cs="Times New Roman"/>
                <w:sz w:val="28"/>
                <w:szCs w:val="28"/>
              </w:rPr>
              <w:t>14</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6456"/>
              </w:tabs>
              <w:ind w:right="850"/>
              <w:jc w:val="both"/>
              <w:rPr>
                <w:sz w:val="28"/>
                <w:szCs w:val="28"/>
              </w:rPr>
            </w:pPr>
            <w:r w:rsidRPr="00894246">
              <w:rPr>
                <w:sz w:val="28"/>
                <w:szCs w:val="28"/>
              </w:rPr>
              <w:t>Красивые рыбы</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13.12</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894246" w:rsidRPr="00894246" w:rsidTr="00E66F4C">
        <w:tc>
          <w:tcPr>
            <w:tcW w:w="1220" w:type="dxa"/>
            <w:tcBorders>
              <w:top w:val="single" w:sz="4" w:space="0" w:color="auto"/>
              <w:left w:val="single" w:sz="4" w:space="0" w:color="auto"/>
              <w:bottom w:val="single" w:sz="4" w:space="0" w:color="auto"/>
              <w:right w:val="single" w:sz="4" w:space="0" w:color="auto"/>
            </w:tcBorders>
          </w:tcPr>
          <w:p w:rsidR="00E66F4C" w:rsidRPr="00894246" w:rsidRDefault="00131C0B" w:rsidP="00E66F4C">
            <w:pPr>
              <w:pStyle w:val="aa"/>
              <w:widowControl/>
              <w:suppressAutoHyphens w:val="0"/>
              <w:ind w:left="724"/>
              <w:rPr>
                <w:rFonts w:cs="Times New Roman"/>
                <w:sz w:val="28"/>
                <w:szCs w:val="28"/>
              </w:rPr>
            </w:pPr>
            <w:r w:rsidRPr="00894246">
              <w:rPr>
                <w:rFonts w:cs="Times New Roman"/>
                <w:sz w:val="28"/>
                <w:szCs w:val="28"/>
              </w:rPr>
              <w:t>15</w:t>
            </w:r>
          </w:p>
        </w:tc>
        <w:tc>
          <w:tcPr>
            <w:tcW w:w="6922" w:type="dxa"/>
            <w:gridSpan w:val="3"/>
            <w:tcBorders>
              <w:top w:val="single" w:sz="4" w:space="0" w:color="auto"/>
              <w:left w:val="single" w:sz="4" w:space="0" w:color="auto"/>
              <w:bottom w:val="single" w:sz="4" w:space="0" w:color="auto"/>
              <w:right w:val="single" w:sz="4" w:space="0" w:color="auto"/>
            </w:tcBorders>
          </w:tcPr>
          <w:p w:rsidR="00E66F4C" w:rsidRPr="00894246" w:rsidRDefault="00E66F4C" w:rsidP="00E66F4C">
            <w:pPr>
              <w:tabs>
                <w:tab w:val="left" w:pos="1932"/>
              </w:tabs>
              <w:ind w:right="850"/>
              <w:jc w:val="both"/>
              <w:rPr>
                <w:sz w:val="28"/>
                <w:szCs w:val="28"/>
              </w:rPr>
            </w:pPr>
            <w:r w:rsidRPr="00894246">
              <w:rPr>
                <w:sz w:val="28"/>
                <w:szCs w:val="28"/>
              </w:rPr>
              <w:t>Украшения птиц</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E66F4C" w:rsidRPr="00894246" w:rsidRDefault="00E66F4C" w:rsidP="00E66F4C">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E66F4C" w:rsidRPr="00894246" w:rsidRDefault="00E66F4C" w:rsidP="00E66F4C">
            <w:pPr>
              <w:rPr>
                <w:sz w:val="28"/>
                <w:szCs w:val="28"/>
              </w:rPr>
            </w:pPr>
            <w:r w:rsidRPr="00894246">
              <w:rPr>
                <w:sz w:val="28"/>
                <w:szCs w:val="28"/>
              </w:rPr>
              <w:t>20.12</w:t>
            </w:r>
          </w:p>
        </w:tc>
        <w:tc>
          <w:tcPr>
            <w:tcW w:w="1605" w:type="dxa"/>
          </w:tcPr>
          <w:p w:rsidR="00E66F4C" w:rsidRPr="00894246" w:rsidRDefault="00E66F4C" w:rsidP="00E66F4C">
            <w:pPr>
              <w:jc w:val="center"/>
              <w:rPr>
                <w:rFonts w:eastAsia="SimSun"/>
                <w:b/>
                <w:kern w:val="2"/>
                <w:sz w:val="28"/>
                <w:szCs w:val="28"/>
                <w:lang w:eastAsia="ar-SA"/>
              </w:rPr>
            </w:pPr>
          </w:p>
        </w:tc>
        <w:tc>
          <w:tcPr>
            <w:tcW w:w="2536" w:type="dxa"/>
          </w:tcPr>
          <w:p w:rsidR="00E66F4C" w:rsidRPr="00894246" w:rsidRDefault="00E66F4C" w:rsidP="00E66F4C">
            <w:pPr>
              <w:jc w:val="center"/>
              <w:rPr>
                <w:rFonts w:eastAsia="SimSun"/>
                <w:b/>
                <w:kern w:val="2"/>
                <w:sz w:val="28"/>
                <w:szCs w:val="28"/>
                <w:lang w:eastAsia="ar-SA"/>
              </w:rPr>
            </w:pPr>
          </w:p>
        </w:tc>
      </w:tr>
      <w:tr w:rsidR="00157F27" w:rsidRPr="00894246" w:rsidTr="00E66F4C">
        <w:tc>
          <w:tcPr>
            <w:tcW w:w="1220" w:type="dxa"/>
          </w:tcPr>
          <w:p w:rsidR="00131C0B" w:rsidRPr="00894246" w:rsidRDefault="00131C0B" w:rsidP="00131C0B">
            <w:pPr>
              <w:jc w:val="center"/>
              <w:rPr>
                <w:rFonts w:eastAsia="SimSun"/>
                <w:b/>
                <w:kern w:val="2"/>
                <w:sz w:val="28"/>
                <w:szCs w:val="28"/>
                <w:lang w:eastAsia="ar-SA"/>
              </w:rPr>
            </w:pP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ind w:right="850"/>
              <w:jc w:val="center"/>
              <w:rPr>
                <w:sz w:val="28"/>
                <w:szCs w:val="28"/>
              </w:rPr>
            </w:pPr>
            <w:r w:rsidRPr="00894246">
              <w:rPr>
                <w:b/>
                <w:sz w:val="28"/>
                <w:szCs w:val="28"/>
                <w:lang w:val="en-US"/>
              </w:rPr>
              <w:t xml:space="preserve">III </w:t>
            </w:r>
            <w:r w:rsidRPr="00894246">
              <w:rPr>
                <w:b/>
                <w:sz w:val="28"/>
                <w:szCs w:val="28"/>
              </w:rPr>
              <w:t>четверть – 10 ч</w:t>
            </w:r>
          </w:p>
        </w:tc>
        <w:tc>
          <w:tcPr>
            <w:tcW w:w="1396" w:type="dxa"/>
            <w:tcBorders>
              <w:top w:val="single" w:sz="4" w:space="0" w:color="000000"/>
              <w:left w:val="single" w:sz="4" w:space="0" w:color="000000"/>
              <w:bottom w:val="single" w:sz="4" w:space="0" w:color="auto"/>
              <w:right w:val="single" w:sz="4" w:space="0" w:color="000000"/>
            </w:tcBorders>
            <w:shd w:val="clear" w:color="auto" w:fill="FFFFFF"/>
          </w:tcPr>
          <w:p w:rsidR="00131C0B" w:rsidRPr="00894246" w:rsidRDefault="00131C0B" w:rsidP="00131C0B">
            <w:pPr>
              <w:tabs>
                <w:tab w:val="left" w:pos="709"/>
              </w:tabs>
              <w:suppressAutoHyphens/>
              <w:rPr>
                <w:sz w:val="28"/>
                <w:szCs w:val="28"/>
              </w:rPr>
            </w:pP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p>
        </w:tc>
        <w:tc>
          <w:tcPr>
            <w:tcW w:w="1605"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jc w:val="center"/>
              <w:rPr>
                <w:sz w:val="28"/>
                <w:szCs w:val="28"/>
              </w:rPr>
            </w:pPr>
          </w:p>
        </w:tc>
        <w:tc>
          <w:tcPr>
            <w:tcW w:w="2536"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p>
        </w:tc>
      </w:tr>
      <w:tr w:rsidR="00157F27" w:rsidRPr="00894246" w:rsidTr="00050061">
        <w:tc>
          <w:tcPr>
            <w:tcW w:w="1220"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pStyle w:val="aa"/>
              <w:widowControl/>
              <w:suppressAutoHyphens w:val="0"/>
              <w:ind w:left="724"/>
              <w:rPr>
                <w:rFonts w:cs="Times New Roman"/>
                <w:sz w:val="28"/>
                <w:szCs w:val="28"/>
              </w:rPr>
            </w:pPr>
            <w:r w:rsidRPr="00894246">
              <w:rPr>
                <w:rFonts w:cs="Times New Roman"/>
                <w:sz w:val="28"/>
                <w:szCs w:val="28"/>
              </w:rPr>
              <w:t>16</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1932"/>
              </w:tabs>
              <w:ind w:right="850"/>
              <w:jc w:val="both"/>
              <w:rPr>
                <w:sz w:val="28"/>
                <w:szCs w:val="28"/>
              </w:rPr>
            </w:pPr>
            <w:r w:rsidRPr="00894246">
              <w:rPr>
                <w:sz w:val="28"/>
                <w:szCs w:val="28"/>
              </w:rPr>
              <w:t>Узоры которые создали люди</w:t>
            </w:r>
          </w:p>
        </w:tc>
        <w:tc>
          <w:tcPr>
            <w:tcW w:w="1396" w:type="dxa"/>
            <w:tcBorders>
              <w:top w:val="single" w:sz="4" w:space="0" w:color="000000"/>
              <w:left w:val="single" w:sz="4" w:space="0" w:color="000000"/>
              <w:bottom w:val="single" w:sz="4" w:space="0" w:color="auto"/>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10.01</w:t>
            </w:r>
          </w:p>
        </w:tc>
        <w:tc>
          <w:tcPr>
            <w:tcW w:w="1605"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jc w:val="center"/>
              <w:rPr>
                <w:sz w:val="28"/>
                <w:szCs w:val="28"/>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rPr>
                <w:rFonts w:eastAsia="SimSun"/>
                <w:kern w:val="2"/>
                <w:sz w:val="28"/>
                <w:szCs w:val="28"/>
                <w:lang w:eastAsia="ar-SA"/>
              </w:rPr>
            </w:pPr>
            <w:r w:rsidRPr="00894246">
              <w:rPr>
                <w:rFonts w:eastAsia="SimSun"/>
                <w:kern w:val="2"/>
                <w:sz w:val="28"/>
                <w:szCs w:val="28"/>
                <w:lang w:eastAsia="ar-SA"/>
              </w:rPr>
              <w:t xml:space="preserve">         17</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1932"/>
              </w:tabs>
              <w:ind w:right="850"/>
              <w:jc w:val="both"/>
              <w:rPr>
                <w:sz w:val="28"/>
                <w:szCs w:val="28"/>
              </w:rPr>
            </w:pPr>
            <w:r w:rsidRPr="00894246">
              <w:rPr>
                <w:sz w:val="28"/>
                <w:szCs w:val="28"/>
              </w:rPr>
              <w:t>Мастер Украшения помогает сделать праздник</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17.01</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57F27" w:rsidP="00131C0B">
            <w:pPr>
              <w:jc w:val="center"/>
              <w:rPr>
                <w:sz w:val="28"/>
                <w:szCs w:val="28"/>
              </w:rPr>
            </w:pPr>
            <w:r w:rsidRPr="00894246">
              <w:rPr>
                <w:b/>
                <w:sz w:val="28"/>
                <w:szCs w:val="28"/>
              </w:rPr>
              <w:t>Ты строишь(8)</w:t>
            </w:r>
          </w:p>
        </w:tc>
        <w:tc>
          <w:tcPr>
            <w:tcW w:w="1396" w:type="dxa"/>
          </w:tcPr>
          <w:p w:rsidR="00131C0B" w:rsidRPr="00894246" w:rsidRDefault="00131C0B" w:rsidP="00131C0B">
            <w:pPr>
              <w:jc w:val="center"/>
              <w:rPr>
                <w:rFonts w:eastAsia="SimSun"/>
                <w:b/>
                <w:kern w:val="2"/>
                <w:sz w:val="28"/>
                <w:szCs w:val="28"/>
                <w:lang w:eastAsia="ar-SA"/>
              </w:rPr>
            </w:pPr>
          </w:p>
        </w:tc>
        <w:tc>
          <w:tcPr>
            <w:tcW w:w="1674" w:type="dxa"/>
          </w:tcPr>
          <w:p w:rsidR="00131C0B" w:rsidRPr="00894246" w:rsidRDefault="00131C0B" w:rsidP="00131C0B">
            <w:pPr>
              <w:jc w:val="center"/>
              <w:rPr>
                <w:rFonts w:eastAsia="SimSun"/>
                <w:b/>
                <w:kern w:val="2"/>
                <w:sz w:val="28"/>
                <w:szCs w:val="28"/>
                <w:lang w:eastAsia="ar-SA"/>
              </w:rPr>
            </w:pP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18</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Постройки в нашей жизни</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24.01</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19</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Дома бывают разными</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31.01</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20</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Домики, которые построила природа</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01.02</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21</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Снаружи и внутри</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p>
          <w:p w:rsidR="00131C0B" w:rsidRPr="00894246" w:rsidRDefault="00131C0B" w:rsidP="003D6E40">
            <w:pPr>
              <w:rPr>
                <w:sz w:val="28"/>
                <w:szCs w:val="28"/>
              </w:rPr>
            </w:pPr>
            <w:r w:rsidRPr="00894246">
              <w:rPr>
                <w:sz w:val="28"/>
                <w:szCs w:val="28"/>
              </w:rPr>
              <w:t>08.02</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w:t>
            </w:r>
            <w:r w:rsidR="000A018A" w:rsidRPr="00894246">
              <w:rPr>
                <w:rFonts w:eastAsia="SimSun"/>
                <w:kern w:val="2"/>
                <w:sz w:val="28"/>
                <w:szCs w:val="28"/>
                <w:lang w:eastAsia="ar-SA"/>
              </w:rPr>
              <w:t xml:space="preserve">  </w:t>
            </w:r>
            <w:r w:rsidRPr="00894246">
              <w:rPr>
                <w:rFonts w:eastAsia="SimSun"/>
                <w:kern w:val="2"/>
                <w:sz w:val="28"/>
                <w:szCs w:val="28"/>
                <w:lang w:eastAsia="ar-SA"/>
              </w:rPr>
              <w:t xml:space="preserve"> </w:t>
            </w:r>
            <w:r w:rsidR="000A018A" w:rsidRPr="00894246">
              <w:rPr>
                <w:rFonts w:eastAsia="SimSun"/>
                <w:kern w:val="2"/>
                <w:sz w:val="28"/>
                <w:szCs w:val="28"/>
                <w:lang w:eastAsia="ar-SA"/>
              </w:rPr>
              <w:t>22</w:t>
            </w:r>
          </w:p>
          <w:p w:rsidR="000A018A" w:rsidRPr="00894246" w:rsidRDefault="000A018A" w:rsidP="00131C0B">
            <w:pPr>
              <w:jc w:val="center"/>
              <w:rPr>
                <w:rFonts w:eastAsia="SimSun"/>
                <w:kern w:val="2"/>
                <w:sz w:val="28"/>
                <w:szCs w:val="28"/>
                <w:lang w:eastAsia="ar-SA"/>
              </w:rPr>
            </w:pPr>
            <w:r w:rsidRPr="00894246">
              <w:rPr>
                <w:rFonts w:eastAsia="SimSun"/>
                <w:kern w:val="2"/>
                <w:sz w:val="28"/>
                <w:szCs w:val="28"/>
                <w:lang w:eastAsia="ar-SA"/>
              </w:rPr>
              <w:t xml:space="preserve">     23</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Строим город</w:t>
            </w:r>
          </w:p>
          <w:p w:rsidR="00131C0B" w:rsidRPr="00894246" w:rsidRDefault="00131C0B" w:rsidP="00131C0B">
            <w:pPr>
              <w:tabs>
                <w:tab w:val="left" w:pos="6456"/>
              </w:tabs>
              <w:ind w:right="850"/>
              <w:jc w:val="both"/>
              <w:rPr>
                <w:sz w:val="28"/>
                <w:szCs w:val="28"/>
              </w:rPr>
            </w:pPr>
            <w:r w:rsidRPr="00894246">
              <w:rPr>
                <w:sz w:val="28"/>
                <w:szCs w:val="28"/>
              </w:rPr>
              <w:t>Строим город</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22.02</w:t>
            </w:r>
          </w:p>
          <w:p w:rsidR="00131C0B" w:rsidRPr="00894246" w:rsidRDefault="00131C0B" w:rsidP="00131C0B">
            <w:pPr>
              <w:rPr>
                <w:sz w:val="28"/>
                <w:szCs w:val="28"/>
              </w:rPr>
            </w:pPr>
            <w:r w:rsidRPr="00894246">
              <w:rPr>
                <w:sz w:val="28"/>
                <w:szCs w:val="28"/>
              </w:rPr>
              <w:t>07.03</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w:t>
            </w:r>
            <w:r w:rsidR="000A018A" w:rsidRPr="00894246">
              <w:rPr>
                <w:rFonts w:eastAsia="SimSun"/>
                <w:kern w:val="2"/>
                <w:sz w:val="28"/>
                <w:szCs w:val="28"/>
                <w:lang w:eastAsia="ar-SA"/>
              </w:rPr>
              <w:t xml:space="preserve"> </w:t>
            </w:r>
            <w:r w:rsidRPr="00894246">
              <w:rPr>
                <w:rFonts w:eastAsia="SimSun"/>
                <w:kern w:val="2"/>
                <w:sz w:val="28"/>
                <w:szCs w:val="28"/>
                <w:lang w:eastAsia="ar-SA"/>
              </w:rPr>
              <w:t xml:space="preserve"> </w:t>
            </w:r>
            <w:r w:rsidR="000A018A" w:rsidRPr="00894246">
              <w:rPr>
                <w:rFonts w:eastAsia="SimSun"/>
                <w:kern w:val="2"/>
                <w:sz w:val="28"/>
                <w:szCs w:val="28"/>
                <w:lang w:eastAsia="ar-SA"/>
              </w:rPr>
              <w:t>24</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Всё имеет своё настроение</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14.03</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131C0B" w:rsidRPr="00894246" w:rsidTr="00364A5B">
        <w:tc>
          <w:tcPr>
            <w:tcW w:w="1220" w:type="dxa"/>
          </w:tcPr>
          <w:p w:rsidR="00131C0B" w:rsidRPr="00894246" w:rsidRDefault="00131C0B" w:rsidP="00131C0B">
            <w:pPr>
              <w:jc w:val="center"/>
              <w:rPr>
                <w:rFonts w:eastAsia="SimSun"/>
                <w:kern w:val="2"/>
                <w:sz w:val="28"/>
                <w:szCs w:val="28"/>
                <w:lang w:eastAsia="ar-SA"/>
              </w:rPr>
            </w:pPr>
            <w:r w:rsidRPr="00894246">
              <w:rPr>
                <w:rFonts w:eastAsia="SimSun"/>
                <w:kern w:val="2"/>
                <w:sz w:val="28"/>
                <w:szCs w:val="28"/>
                <w:lang w:eastAsia="ar-SA"/>
              </w:rPr>
              <w:t xml:space="preserve">      </w:t>
            </w:r>
            <w:r w:rsidR="000A018A" w:rsidRPr="00894246">
              <w:rPr>
                <w:rFonts w:eastAsia="SimSun"/>
                <w:kern w:val="2"/>
                <w:sz w:val="28"/>
                <w:szCs w:val="28"/>
                <w:lang w:eastAsia="ar-SA"/>
              </w:rPr>
              <w:t>25</w:t>
            </w:r>
          </w:p>
        </w:tc>
        <w:tc>
          <w:tcPr>
            <w:tcW w:w="6922" w:type="dxa"/>
            <w:gridSpan w:val="3"/>
            <w:tcBorders>
              <w:top w:val="single" w:sz="4" w:space="0" w:color="auto"/>
              <w:left w:val="single" w:sz="4" w:space="0" w:color="auto"/>
              <w:bottom w:val="single" w:sz="4" w:space="0" w:color="auto"/>
              <w:right w:val="single" w:sz="4" w:space="0" w:color="auto"/>
            </w:tcBorders>
          </w:tcPr>
          <w:p w:rsidR="00131C0B" w:rsidRPr="00894246" w:rsidRDefault="00131C0B" w:rsidP="00131C0B">
            <w:pPr>
              <w:tabs>
                <w:tab w:val="left" w:pos="6456"/>
              </w:tabs>
              <w:ind w:right="850"/>
              <w:jc w:val="both"/>
              <w:rPr>
                <w:sz w:val="28"/>
                <w:szCs w:val="28"/>
              </w:rPr>
            </w:pPr>
            <w:r w:rsidRPr="00894246">
              <w:rPr>
                <w:sz w:val="28"/>
                <w:szCs w:val="28"/>
              </w:rPr>
              <w:t>Строим вещи</w:t>
            </w:r>
          </w:p>
        </w:tc>
        <w:tc>
          <w:tcPr>
            <w:tcW w:w="1396" w:type="dxa"/>
            <w:tcBorders>
              <w:top w:val="single" w:sz="4" w:space="0" w:color="000000"/>
              <w:left w:val="single" w:sz="4" w:space="0" w:color="000000"/>
              <w:bottom w:val="single" w:sz="4" w:space="0" w:color="000000"/>
              <w:right w:val="single" w:sz="4" w:space="0" w:color="000000"/>
            </w:tcBorders>
            <w:shd w:val="clear" w:color="auto" w:fill="FFFFFF"/>
          </w:tcPr>
          <w:p w:rsidR="00131C0B" w:rsidRPr="00894246" w:rsidRDefault="00131C0B" w:rsidP="00131C0B">
            <w:pPr>
              <w:tabs>
                <w:tab w:val="left" w:pos="709"/>
              </w:tabs>
              <w:suppressAutoHyphens/>
              <w:jc w:val="center"/>
              <w:rPr>
                <w:sz w:val="28"/>
                <w:szCs w:val="28"/>
              </w:rPr>
            </w:pPr>
            <w:r w:rsidRPr="00894246">
              <w:rPr>
                <w:sz w:val="28"/>
                <w:szCs w:val="28"/>
              </w:rPr>
              <w:t>1</w:t>
            </w:r>
          </w:p>
        </w:tc>
        <w:tc>
          <w:tcPr>
            <w:tcW w:w="1674" w:type="dxa"/>
            <w:tcBorders>
              <w:top w:val="single" w:sz="4" w:space="0" w:color="auto"/>
              <w:left w:val="single" w:sz="4" w:space="0" w:color="auto"/>
              <w:bottom w:val="single" w:sz="4" w:space="0" w:color="auto"/>
              <w:right w:val="single" w:sz="4" w:space="0" w:color="auto"/>
            </w:tcBorders>
          </w:tcPr>
          <w:p w:rsidR="00131C0B" w:rsidRPr="00894246" w:rsidRDefault="00131C0B" w:rsidP="00131C0B">
            <w:pPr>
              <w:rPr>
                <w:sz w:val="28"/>
                <w:szCs w:val="28"/>
              </w:rPr>
            </w:pPr>
            <w:r w:rsidRPr="00894246">
              <w:rPr>
                <w:sz w:val="28"/>
                <w:szCs w:val="28"/>
              </w:rPr>
              <w:t>21.03</w:t>
            </w:r>
          </w:p>
        </w:tc>
        <w:tc>
          <w:tcPr>
            <w:tcW w:w="1605" w:type="dxa"/>
          </w:tcPr>
          <w:p w:rsidR="00131C0B" w:rsidRPr="00894246" w:rsidRDefault="00131C0B" w:rsidP="00131C0B">
            <w:pPr>
              <w:jc w:val="center"/>
              <w:rPr>
                <w:rFonts w:eastAsia="SimSun"/>
                <w:b/>
                <w:kern w:val="2"/>
                <w:sz w:val="28"/>
                <w:szCs w:val="28"/>
                <w:lang w:eastAsia="ar-SA"/>
              </w:rPr>
            </w:pPr>
          </w:p>
        </w:tc>
        <w:tc>
          <w:tcPr>
            <w:tcW w:w="2536" w:type="dxa"/>
          </w:tcPr>
          <w:p w:rsidR="00131C0B" w:rsidRPr="00894246" w:rsidRDefault="00131C0B" w:rsidP="00131C0B">
            <w:pPr>
              <w:jc w:val="center"/>
              <w:rPr>
                <w:rFonts w:eastAsia="SimSun"/>
                <w:b/>
                <w:kern w:val="2"/>
                <w:sz w:val="28"/>
                <w:szCs w:val="28"/>
                <w:lang w:eastAsia="ar-SA"/>
              </w:rPr>
            </w:pPr>
          </w:p>
        </w:tc>
      </w:tr>
      <w:tr w:rsidR="000A018A" w:rsidRPr="00894246" w:rsidTr="00133160">
        <w:trPr>
          <w:gridAfter w:val="5"/>
          <w:wAfter w:w="11212" w:type="dxa"/>
        </w:trPr>
        <w:tc>
          <w:tcPr>
            <w:tcW w:w="1605" w:type="dxa"/>
            <w:gridSpan w:val="2"/>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rFonts w:eastAsia="SimSun"/>
                <w:b/>
                <w:kern w:val="2"/>
                <w:sz w:val="28"/>
                <w:szCs w:val="28"/>
                <w:lang w:eastAsia="ar-SA"/>
              </w:rPr>
            </w:pPr>
          </w:p>
        </w:tc>
        <w:tc>
          <w:tcPr>
            <w:tcW w:w="6922" w:type="dxa"/>
            <w:gridSpan w:val="3"/>
          </w:tcPr>
          <w:p w:rsidR="000A018A" w:rsidRPr="00894246" w:rsidRDefault="000A018A" w:rsidP="000A018A">
            <w:pPr>
              <w:jc w:val="center"/>
              <w:rPr>
                <w:rFonts w:eastAsia="SimSun"/>
                <w:b/>
                <w:kern w:val="2"/>
                <w:sz w:val="28"/>
                <w:szCs w:val="28"/>
                <w:lang w:eastAsia="ar-SA"/>
              </w:rPr>
            </w:pPr>
            <w:r w:rsidRPr="00894246">
              <w:rPr>
                <w:rFonts w:eastAsia="SimSun"/>
                <w:b/>
                <w:kern w:val="2"/>
                <w:sz w:val="28"/>
                <w:szCs w:val="28"/>
                <w:lang w:val="en-US" w:eastAsia="ar-SA"/>
              </w:rPr>
              <w:t>IV</w:t>
            </w:r>
            <w:r w:rsidRPr="00894246">
              <w:rPr>
                <w:rFonts w:eastAsia="SimSun"/>
                <w:b/>
                <w:kern w:val="2"/>
                <w:sz w:val="28"/>
                <w:szCs w:val="28"/>
                <w:lang w:eastAsia="ar-SA"/>
              </w:rPr>
              <w:t xml:space="preserve"> четверть 8 ч</w:t>
            </w:r>
          </w:p>
        </w:tc>
        <w:tc>
          <w:tcPr>
            <w:tcW w:w="1396" w:type="dxa"/>
          </w:tcPr>
          <w:p w:rsidR="000A018A" w:rsidRPr="00894246" w:rsidRDefault="000A018A" w:rsidP="000A018A">
            <w:pPr>
              <w:jc w:val="center"/>
              <w:rPr>
                <w:rFonts w:eastAsia="SimSun"/>
                <w:b/>
                <w:kern w:val="2"/>
                <w:sz w:val="28"/>
                <w:szCs w:val="28"/>
                <w:lang w:eastAsia="ar-SA"/>
              </w:rPr>
            </w:pPr>
          </w:p>
        </w:tc>
        <w:tc>
          <w:tcPr>
            <w:tcW w:w="1674" w:type="dxa"/>
          </w:tcPr>
          <w:p w:rsidR="000A018A" w:rsidRPr="00894246" w:rsidRDefault="000A018A" w:rsidP="000A018A">
            <w:pPr>
              <w:jc w:val="center"/>
              <w:rPr>
                <w:rFonts w:eastAsia="SimSun"/>
                <w:b/>
                <w:kern w:val="2"/>
                <w:sz w:val="28"/>
                <w:szCs w:val="28"/>
                <w:lang w:eastAsia="ar-SA"/>
              </w:rPr>
            </w:pP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rFonts w:eastAsia="SimSun"/>
                <w:b/>
                <w:kern w:val="2"/>
                <w:sz w:val="28"/>
                <w:szCs w:val="28"/>
                <w:lang w:eastAsia="ar-SA"/>
              </w:rPr>
            </w:pPr>
          </w:p>
        </w:tc>
        <w:tc>
          <w:tcPr>
            <w:tcW w:w="6922" w:type="dxa"/>
            <w:gridSpan w:val="3"/>
          </w:tcPr>
          <w:p w:rsidR="000A018A" w:rsidRPr="00894246" w:rsidRDefault="00157F27" w:rsidP="000A018A">
            <w:pPr>
              <w:jc w:val="center"/>
              <w:rPr>
                <w:rFonts w:eastAsia="SimSun"/>
                <w:b/>
                <w:kern w:val="2"/>
                <w:sz w:val="28"/>
                <w:szCs w:val="28"/>
                <w:lang w:eastAsia="ar-SA"/>
              </w:rPr>
            </w:pPr>
            <w:r w:rsidRPr="00894246">
              <w:rPr>
                <w:rFonts w:eastAsia="SimSun"/>
                <w:b/>
                <w:kern w:val="2"/>
                <w:sz w:val="28"/>
                <w:szCs w:val="28"/>
                <w:lang w:eastAsia="ar-SA"/>
              </w:rPr>
              <w:t>Изображение ,украшение, постройки всегда помогают друг другу(10ч)</w:t>
            </w:r>
          </w:p>
        </w:tc>
        <w:tc>
          <w:tcPr>
            <w:tcW w:w="1396" w:type="dxa"/>
          </w:tcPr>
          <w:p w:rsidR="000A018A" w:rsidRPr="00894246" w:rsidRDefault="000A018A" w:rsidP="000A018A">
            <w:pPr>
              <w:jc w:val="center"/>
              <w:rPr>
                <w:rFonts w:eastAsia="SimSun"/>
                <w:b/>
                <w:kern w:val="2"/>
                <w:sz w:val="28"/>
                <w:szCs w:val="28"/>
                <w:lang w:eastAsia="ar-SA"/>
              </w:rPr>
            </w:pPr>
          </w:p>
        </w:tc>
        <w:tc>
          <w:tcPr>
            <w:tcW w:w="1674" w:type="dxa"/>
          </w:tcPr>
          <w:p w:rsidR="000A018A" w:rsidRPr="00894246" w:rsidRDefault="000A018A" w:rsidP="000A018A">
            <w:pPr>
              <w:jc w:val="center"/>
              <w:rPr>
                <w:rFonts w:eastAsia="SimSun"/>
                <w:b/>
                <w:kern w:val="2"/>
                <w:sz w:val="28"/>
                <w:szCs w:val="28"/>
                <w:lang w:eastAsia="ar-SA"/>
              </w:rPr>
            </w:pP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rFonts w:eastAsia="SimSun"/>
                <w:kern w:val="2"/>
                <w:sz w:val="28"/>
                <w:szCs w:val="28"/>
                <w:lang w:eastAsia="ar-SA"/>
              </w:rPr>
            </w:pPr>
            <w:r w:rsidRPr="00894246">
              <w:rPr>
                <w:rFonts w:eastAsia="SimSun"/>
                <w:kern w:val="2"/>
                <w:sz w:val="28"/>
                <w:szCs w:val="28"/>
                <w:lang w:eastAsia="ar-SA"/>
              </w:rPr>
              <w:t>26</w:t>
            </w:r>
          </w:p>
        </w:tc>
        <w:tc>
          <w:tcPr>
            <w:tcW w:w="6922" w:type="dxa"/>
            <w:gridSpan w:val="3"/>
          </w:tcPr>
          <w:p w:rsidR="000A018A" w:rsidRPr="00894246" w:rsidRDefault="000A018A" w:rsidP="00157F27">
            <w:pPr>
              <w:rPr>
                <w:rFonts w:eastAsia="SimSun"/>
                <w:kern w:val="2"/>
                <w:sz w:val="28"/>
                <w:szCs w:val="28"/>
                <w:lang w:eastAsia="ar-SA"/>
              </w:rPr>
            </w:pPr>
            <w:r w:rsidRPr="00894246">
              <w:rPr>
                <w:rFonts w:eastAsia="SimSun"/>
                <w:kern w:val="2"/>
                <w:sz w:val="28"/>
                <w:szCs w:val="28"/>
                <w:lang w:eastAsia="ar-SA"/>
              </w:rPr>
              <w:t>Город , в котором мы живем</w:t>
            </w:r>
          </w:p>
        </w:tc>
        <w:tc>
          <w:tcPr>
            <w:tcW w:w="1396" w:type="dxa"/>
          </w:tcPr>
          <w:p w:rsidR="000A018A" w:rsidRPr="00894246" w:rsidRDefault="000A018A" w:rsidP="000A018A">
            <w:pPr>
              <w:jc w:val="center"/>
              <w:rPr>
                <w:rFonts w:eastAsia="SimSun"/>
                <w:kern w:val="2"/>
                <w:sz w:val="28"/>
                <w:szCs w:val="28"/>
                <w:lang w:eastAsia="ar-SA"/>
              </w:rPr>
            </w:pPr>
            <w:r w:rsidRPr="00894246">
              <w:rPr>
                <w:rFonts w:eastAsia="SimSun"/>
                <w:kern w:val="2"/>
                <w:sz w:val="28"/>
                <w:szCs w:val="28"/>
                <w:lang w:eastAsia="ar-SA"/>
              </w:rPr>
              <w:t>1</w:t>
            </w:r>
          </w:p>
        </w:tc>
        <w:tc>
          <w:tcPr>
            <w:tcW w:w="1674" w:type="dxa"/>
          </w:tcPr>
          <w:p w:rsidR="000A018A" w:rsidRPr="00894246" w:rsidRDefault="000A018A" w:rsidP="000A018A">
            <w:pPr>
              <w:rPr>
                <w:rFonts w:eastAsia="SimSun"/>
                <w:kern w:val="2"/>
                <w:sz w:val="28"/>
                <w:szCs w:val="28"/>
                <w:lang w:eastAsia="ar-SA"/>
              </w:rPr>
            </w:pPr>
            <w:r w:rsidRPr="00894246">
              <w:rPr>
                <w:rFonts w:eastAsia="SimSun"/>
                <w:kern w:val="2"/>
                <w:sz w:val="28"/>
                <w:szCs w:val="28"/>
                <w:lang w:eastAsia="ar-SA"/>
              </w:rPr>
              <w:t>04.04</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27</w:t>
            </w:r>
          </w:p>
        </w:tc>
        <w:tc>
          <w:tcPr>
            <w:tcW w:w="6922" w:type="dxa"/>
            <w:gridSpan w:val="3"/>
          </w:tcPr>
          <w:p w:rsidR="000A018A" w:rsidRPr="00894246" w:rsidRDefault="000A018A" w:rsidP="000A018A">
            <w:pPr>
              <w:tabs>
                <w:tab w:val="left" w:pos="1932"/>
              </w:tabs>
              <w:ind w:right="850"/>
              <w:rPr>
                <w:sz w:val="28"/>
                <w:szCs w:val="28"/>
              </w:rPr>
            </w:pPr>
            <w:r w:rsidRPr="00894246">
              <w:rPr>
                <w:sz w:val="28"/>
                <w:szCs w:val="28"/>
              </w:rPr>
              <w:t>Три Брата-Мастера всегда трудятся вместе</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11.04</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28</w:t>
            </w:r>
          </w:p>
        </w:tc>
        <w:tc>
          <w:tcPr>
            <w:tcW w:w="6922" w:type="dxa"/>
            <w:gridSpan w:val="3"/>
          </w:tcPr>
          <w:p w:rsidR="000A018A" w:rsidRPr="00894246" w:rsidRDefault="000A018A" w:rsidP="000A018A">
            <w:pPr>
              <w:tabs>
                <w:tab w:val="left" w:pos="1932"/>
              </w:tabs>
              <w:ind w:right="850"/>
              <w:rPr>
                <w:sz w:val="28"/>
                <w:szCs w:val="28"/>
              </w:rPr>
            </w:pPr>
            <w:r w:rsidRPr="00894246">
              <w:rPr>
                <w:sz w:val="28"/>
                <w:szCs w:val="28"/>
              </w:rPr>
              <w:t>Праздник птиц</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18.04</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29</w:t>
            </w:r>
          </w:p>
        </w:tc>
        <w:tc>
          <w:tcPr>
            <w:tcW w:w="6922" w:type="dxa"/>
            <w:gridSpan w:val="3"/>
          </w:tcPr>
          <w:p w:rsidR="000A018A" w:rsidRPr="00894246" w:rsidRDefault="000A018A" w:rsidP="000A018A">
            <w:pPr>
              <w:tabs>
                <w:tab w:val="left" w:pos="1932"/>
              </w:tabs>
              <w:ind w:right="850"/>
              <w:rPr>
                <w:sz w:val="28"/>
                <w:szCs w:val="28"/>
              </w:rPr>
            </w:pPr>
            <w:r w:rsidRPr="00894246">
              <w:rPr>
                <w:sz w:val="28"/>
                <w:szCs w:val="28"/>
              </w:rPr>
              <w:t>Разноцветные жуки</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25.04</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30</w:t>
            </w:r>
          </w:p>
        </w:tc>
        <w:tc>
          <w:tcPr>
            <w:tcW w:w="6922" w:type="dxa"/>
            <w:gridSpan w:val="3"/>
          </w:tcPr>
          <w:p w:rsidR="000A018A" w:rsidRPr="00894246" w:rsidRDefault="000A018A" w:rsidP="000A018A">
            <w:pPr>
              <w:tabs>
                <w:tab w:val="left" w:pos="6456"/>
              </w:tabs>
              <w:ind w:right="850"/>
              <w:rPr>
                <w:sz w:val="28"/>
                <w:szCs w:val="28"/>
              </w:rPr>
            </w:pPr>
            <w:r w:rsidRPr="00894246">
              <w:rPr>
                <w:sz w:val="28"/>
                <w:szCs w:val="28"/>
              </w:rPr>
              <w:t>Сказочная страна</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02.05</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31</w:t>
            </w:r>
          </w:p>
        </w:tc>
        <w:tc>
          <w:tcPr>
            <w:tcW w:w="6922" w:type="dxa"/>
            <w:gridSpan w:val="3"/>
          </w:tcPr>
          <w:p w:rsidR="000A018A" w:rsidRPr="00894246" w:rsidRDefault="000A018A" w:rsidP="000A018A">
            <w:pPr>
              <w:tabs>
                <w:tab w:val="left" w:pos="6456"/>
              </w:tabs>
              <w:ind w:right="850"/>
              <w:rPr>
                <w:sz w:val="28"/>
                <w:szCs w:val="28"/>
              </w:rPr>
            </w:pPr>
            <w:r w:rsidRPr="00894246">
              <w:rPr>
                <w:sz w:val="28"/>
                <w:szCs w:val="28"/>
              </w:rPr>
              <w:t>Сказочная страна</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09.05</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rPr>
                <w:sz w:val="28"/>
                <w:szCs w:val="28"/>
              </w:rPr>
            </w:pPr>
            <w:r w:rsidRPr="00894246">
              <w:rPr>
                <w:sz w:val="28"/>
                <w:szCs w:val="28"/>
              </w:rPr>
              <w:t xml:space="preserve">     32</w:t>
            </w:r>
          </w:p>
        </w:tc>
        <w:tc>
          <w:tcPr>
            <w:tcW w:w="6922" w:type="dxa"/>
            <w:gridSpan w:val="3"/>
          </w:tcPr>
          <w:p w:rsidR="000A018A" w:rsidRPr="00894246" w:rsidRDefault="000A018A" w:rsidP="000A018A">
            <w:pPr>
              <w:tabs>
                <w:tab w:val="left" w:pos="6456"/>
              </w:tabs>
              <w:ind w:right="850"/>
              <w:rPr>
                <w:sz w:val="28"/>
                <w:szCs w:val="28"/>
              </w:rPr>
            </w:pPr>
            <w:r w:rsidRPr="00894246">
              <w:rPr>
                <w:sz w:val="28"/>
                <w:szCs w:val="28"/>
              </w:rPr>
              <w:t>Времена года</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16.05</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894246" w:rsidTr="00E66F4C">
        <w:tc>
          <w:tcPr>
            <w:tcW w:w="1220" w:type="dxa"/>
          </w:tcPr>
          <w:p w:rsidR="000A018A" w:rsidRPr="00894246" w:rsidRDefault="000A018A" w:rsidP="000A018A">
            <w:pPr>
              <w:jc w:val="center"/>
              <w:rPr>
                <w:sz w:val="28"/>
                <w:szCs w:val="28"/>
              </w:rPr>
            </w:pPr>
            <w:r w:rsidRPr="00894246">
              <w:rPr>
                <w:sz w:val="28"/>
                <w:szCs w:val="28"/>
              </w:rPr>
              <w:t>33</w:t>
            </w:r>
          </w:p>
        </w:tc>
        <w:tc>
          <w:tcPr>
            <w:tcW w:w="6922" w:type="dxa"/>
            <w:gridSpan w:val="3"/>
          </w:tcPr>
          <w:p w:rsidR="000A018A" w:rsidRPr="00894246" w:rsidRDefault="000A018A" w:rsidP="000A018A">
            <w:pPr>
              <w:tabs>
                <w:tab w:val="left" w:pos="6456"/>
              </w:tabs>
              <w:ind w:right="850"/>
              <w:rPr>
                <w:sz w:val="28"/>
                <w:szCs w:val="28"/>
              </w:rPr>
            </w:pPr>
            <w:r w:rsidRPr="00894246">
              <w:rPr>
                <w:sz w:val="28"/>
                <w:szCs w:val="28"/>
              </w:rPr>
              <w:t>Здравствуй,  лето!</w:t>
            </w:r>
          </w:p>
        </w:tc>
        <w:tc>
          <w:tcPr>
            <w:tcW w:w="1396" w:type="dxa"/>
          </w:tcPr>
          <w:p w:rsidR="000A018A" w:rsidRPr="00894246" w:rsidRDefault="000A018A" w:rsidP="000A018A">
            <w:pPr>
              <w:tabs>
                <w:tab w:val="left" w:pos="709"/>
              </w:tabs>
              <w:suppressAutoHyphens/>
              <w:jc w:val="center"/>
              <w:rPr>
                <w:sz w:val="28"/>
                <w:szCs w:val="28"/>
              </w:rPr>
            </w:pPr>
            <w:r w:rsidRPr="00894246">
              <w:rPr>
                <w:sz w:val="28"/>
                <w:szCs w:val="28"/>
              </w:rPr>
              <w:t>1</w:t>
            </w:r>
          </w:p>
        </w:tc>
        <w:tc>
          <w:tcPr>
            <w:tcW w:w="1674" w:type="dxa"/>
          </w:tcPr>
          <w:p w:rsidR="000A018A" w:rsidRPr="00894246" w:rsidRDefault="000A018A" w:rsidP="000A018A">
            <w:pPr>
              <w:rPr>
                <w:sz w:val="28"/>
                <w:szCs w:val="28"/>
              </w:rPr>
            </w:pPr>
            <w:r w:rsidRPr="00894246">
              <w:rPr>
                <w:sz w:val="28"/>
                <w:szCs w:val="28"/>
              </w:rPr>
              <w:t>23.05</w:t>
            </w:r>
          </w:p>
        </w:tc>
        <w:tc>
          <w:tcPr>
            <w:tcW w:w="1605" w:type="dxa"/>
          </w:tcPr>
          <w:p w:rsidR="000A018A" w:rsidRPr="00894246" w:rsidRDefault="000A018A" w:rsidP="000A018A">
            <w:pPr>
              <w:jc w:val="center"/>
              <w:rPr>
                <w:rFonts w:eastAsia="SimSun"/>
                <w:b/>
                <w:kern w:val="2"/>
                <w:sz w:val="28"/>
                <w:szCs w:val="28"/>
                <w:lang w:eastAsia="ar-SA"/>
              </w:rPr>
            </w:pPr>
          </w:p>
        </w:tc>
        <w:tc>
          <w:tcPr>
            <w:tcW w:w="2536" w:type="dxa"/>
          </w:tcPr>
          <w:p w:rsidR="000A018A" w:rsidRPr="00894246" w:rsidRDefault="000A018A" w:rsidP="000A018A">
            <w:pPr>
              <w:jc w:val="center"/>
              <w:rPr>
                <w:rFonts w:eastAsia="SimSun"/>
                <w:b/>
                <w:kern w:val="2"/>
                <w:sz w:val="28"/>
                <w:szCs w:val="28"/>
                <w:lang w:eastAsia="ar-SA"/>
              </w:rPr>
            </w:pPr>
          </w:p>
        </w:tc>
      </w:tr>
      <w:tr w:rsidR="000A018A" w:rsidRPr="00157F27" w:rsidTr="00E66F4C">
        <w:tc>
          <w:tcPr>
            <w:tcW w:w="1220" w:type="dxa"/>
          </w:tcPr>
          <w:p w:rsidR="000A018A" w:rsidRPr="00157F27" w:rsidRDefault="000A018A" w:rsidP="000A018A">
            <w:pPr>
              <w:rPr>
                <w:sz w:val="28"/>
                <w:szCs w:val="28"/>
              </w:rPr>
            </w:pPr>
          </w:p>
        </w:tc>
        <w:tc>
          <w:tcPr>
            <w:tcW w:w="6922" w:type="dxa"/>
            <w:gridSpan w:val="3"/>
          </w:tcPr>
          <w:p w:rsidR="000A018A" w:rsidRPr="00157F27" w:rsidRDefault="000A018A" w:rsidP="000A018A">
            <w:pPr>
              <w:tabs>
                <w:tab w:val="left" w:pos="709"/>
              </w:tabs>
              <w:ind w:right="101"/>
              <w:jc w:val="both"/>
              <w:rPr>
                <w:b/>
                <w:sz w:val="28"/>
                <w:szCs w:val="28"/>
              </w:rPr>
            </w:pPr>
            <w:r w:rsidRPr="00157F27">
              <w:rPr>
                <w:b/>
                <w:sz w:val="28"/>
                <w:szCs w:val="28"/>
              </w:rPr>
              <w:t xml:space="preserve">Итого : </w:t>
            </w:r>
          </w:p>
        </w:tc>
        <w:tc>
          <w:tcPr>
            <w:tcW w:w="1396" w:type="dxa"/>
          </w:tcPr>
          <w:p w:rsidR="000A018A" w:rsidRPr="00157F27" w:rsidRDefault="000A018A" w:rsidP="000A018A">
            <w:pPr>
              <w:tabs>
                <w:tab w:val="left" w:pos="709"/>
              </w:tabs>
              <w:suppressAutoHyphens/>
              <w:jc w:val="center"/>
              <w:rPr>
                <w:b/>
                <w:sz w:val="28"/>
                <w:szCs w:val="28"/>
              </w:rPr>
            </w:pPr>
            <w:r w:rsidRPr="00157F27">
              <w:rPr>
                <w:b/>
                <w:sz w:val="28"/>
                <w:szCs w:val="28"/>
              </w:rPr>
              <w:t>33</w:t>
            </w:r>
          </w:p>
        </w:tc>
        <w:tc>
          <w:tcPr>
            <w:tcW w:w="1674" w:type="dxa"/>
          </w:tcPr>
          <w:p w:rsidR="000A018A" w:rsidRPr="00157F27" w:rsidRDefault="000A018A" w:rsidP="000A018A">
            <w:pPr>
              <w:jc w:val="center"/>
              <w:rPr>
                <w:sz w:val="28"/>
                <w:szCs w:val="28"/>
              </w:rPr>
            </w:pPr>
          </w:p>
        </w:tc>
        <w:tc>
          <w:tcPr>
            <w:tcW w:w="1605" w:type="dxa"/>
          </w:tcPr>
          <w:p w:rsidR="000A018A" w:rsidRPr="00157F27" w:rsidRDefault="000A018A" w:rsidP="000A018A">
            <w:pPr>
              <w:jc w:val="center"/>
              <w:rPr>
                <w:rFonts w:eastAsia="SimSun"/>
                <w:b/>
                <w:kern w:val="2"/>
                <w:sz w:val="28"/>
                <w:szCs w:val="28"/>
                <w:lang w:eastAsia="ar-SA"/>
              </w:rPr>
            </w:pPr>
          </w:p>
        </w:tc>
        <w:tc>
          <w:tcPr>
            <w:tcW w:w="2536" w:type="dxa"/>
          </w:tcPr>
          <w:p w:rsidR="000A018A" w:rsidRPr="00157F27" w:rsidRDefault="000A018A" w:rsidP="000A018A">
            <w:pPr>
              <w:jc w:val="center"/>
              <w:rPr>
                <w:rFonts w:eastAsia="SimSun"/>
                <w:b/>
                <w:kern w:val="2"/>
                <w:sz w:val="28"/>
                <w:szCs w:val="28"/>
                <w:lang w:eastAsia="ar-SA"/>
              </w:rPr>
            </w:pPr>
          </w:p>
        </w:tc>
      </w:tr>
    </w:tbl>
    <w:p w:rsidR="009F3D69" w:rsidRPr="00157F27" w:rsidRDefault="009F3D69" w:rsidP="00BB6E90">
      <w:pPr>
        <w:jc w:val="center"/>
        <w:rPr>
          <w:rFonts w:eastAsia="SimSun"/>
          <w:b/>
          <w:kern w:val="2"/>
          <w:sz w:val="28"/>
          <w:szCs w:val="28"/>
          <w:lang w:eastAsia="ar-SA"/>
        </w:rPr>
      </w:pPr>
    </w:p>
    <w:p w:rsidR="009F3D69" w:rsidRPr="00157F27" w:rsidRDefault="009F3D69" w:rsidP="00BB6E90">
      <w:pPr>
        <w:jc w:val="center"/>
        <w:rPr>
          <w:b/>
          <w:sz w:val="28"/>
          <w:szCs w:val="28"/>
        </w:rPr>
      </w:pPr>
    </w:p>
    <w:sectPr w:rsidR="009F3D69" w:rsidRPr="00157F27" w:rsidSect="00894246">
      <w:footerReference w:type="default" r:id="rId11"/>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53D" w:rsidRDefault="00C7053D" w:rsidP="008727C3">
      <w:r>
        <w:separator/>
      </w:r>
    </w:p>
  </w:endnote>
  <w:endnote w:type="continuationSeparator" w:id="0">
    <w:p w:rsidR="00C7053D" w:rsidRDefault="00C7053D" w:rsidP="0087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215" w:rsidRDefault="001E2215">
    <w:pPr>
      <w:pStyle w:val="afff3"/>
      <w:jc w:val="right"/>
    </w:pPr>
  </w:p>
  <w:p w:rsidR="001E2215" w:rsidRDefault="001E2215">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1E2215" w:rsidRDefault="001E2215">
        <w:pPr>
          <w:pStyle w:val="afff3"/>
          <w:jc w:val="right"/>
        </w:pPr>
        <w:r>
          <w:rPr>
            <w:noProof/>
          </w:rPr>
          <w:fldChar w:fldCharType="begin"/>
        </w:r>
        <w:r>
          <w:rPr>
            <w:noProof/>
          </w:rPr>
          <w:instrText xml:space="preserve"> PAGE   \* MERGEFORMAT </w:instrText>
        </w:r>
        <w:r>
          <w:rPr>
            <w:noProof/>
          </w:rPr>
          <w:fldChar w:fldCharType="separate"/>
        </w:r>
        <w:r w:rsidR="00CB39C0">
          <w:rPr>
            <w:noProof/>
          </w:rPr>
          <w:t>11</w:t>
        </w:r>
        <w:r>
          <w:rPr>
            <w:noProof/>
          </w:rPr>
          <w:fldChar w:fldCharType="end"/>
        </w:r>
      </w:p>
    </w:sdtContent>
  </w:sdt>
  <w:p w:rsidR="001E2215" w:rsidRDefault="001E2215">
    <w:pPr>
      <w:pStyle w:val="af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53D" w:rsidRDefault="00C7053D" w:rsidP="008727C3">
      <w:r>
        <w:separator/>
      </w:r>
    </w:p>
  </w:footnote>
  <w:footnote w:type="continuationSeparator" w:id="0">
    <w:p w:rsidR="00C7053D" w:rsidRDefault="00C7053D" w:rsidP="0087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1260"/>
        </w:tabs>
        <w:ind w:left="1260" w:hanging="360"/>
      </w:pPr>
      <w:rPr>
        <w:rFonts w:ascii="Times New Roman" w:hAnsi="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Times New Roman" w:hAnsi="Times New Roman"/>
      </w:rPr>
    </w:lvl>
  </w:abstractNum>
  <w:abstractNum w:abstractNumId="2"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4"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D"/>
    <w:multiLevelType w:val="singleLevel"/>
    <w:tmpl w:val="0000000D"/>
    <w:name w:val="WW8Num1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12"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7" w15:restartNumberingAfterBreak="0">
    <w:nsid w:val="005F660E"/>
    <w:multiLevelType w:val="multilevel"/>
    <w:tmpl w:val="D922AA9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8" w15:restartNumberingAfterBreak="0">
    <w:nsid w:val="01AC4130"/>
    <w:multiLevelType w:val="hybridMultilevel"/>
    <w:tmpl w:val="31B8B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2B5197E"/>
    <w:multiLevelType w:val="hybridMultilevel"/>
    <w:tmpl w:val="55307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1" w15:restartNumberingAfterBreak="0">
    <w:nsid w:val="060D52FE"/>
    <w:multiLevelType w:val="hybridMultilevel"/>
    <w:tmpl w:val="B42A4A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6546490"/>
    <w:multiLevelType w:val="hybridMultilevel"/>
    <w:tmpl w:val="5C8CD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85019FA"/>
    <w:multiLevelType w:val="hybridMultilevel"/>
    <w:tmpl w:val="9B96597A"/>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8914644"/>
    <w:multiLevelType w:val="hybridMultilevel"/>
    <w:tmpl w:val="A386F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9FB0C8B"/>
    <w:multiLevelType w:val="hybridMultilevel"/>
    <w:tmpl w:val="2A36C652"/>
    <w:lvl w:ilvl="0" w:tplc="835E2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106628"/>
    <w:multiLevelType w:val="multilevel"/>
    <w:tmpl w:val="A62A1D1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7" w15:restartNumberingAfterBreak="0">
    <w:nsid w:val="0C2E5FB5"/>
    <w:multiLevelType w:val="multilevel"/>
    <w:tmpl w:val="DFAC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CC818FC"/>
    <w:multiLevelType w:val="hybridMultilevel"/>
    <w:tmpl w:val="82E0721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15:restartNumberingAfterBreak="0">
    <w:nsid w:val="0D437195"/>
    <w:multiLevelType w:val="hybridMultilevel"/>
    <w:tmpl w:val="85AEC9C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0EEA5BB4"/>
    <w:multiLevelType w:val="hybridMultilevel"/>
    <w:tmpl w:val="A19C6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0F457A9A"/>
    <w:multiLevelType w:val="hybridMultilevel"/>
    <w:tmpl w:val="955C993A"/>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02B75A9"/>
    <w:multiLevelType w:val="hybridMultilevel"/>
    <w:tmpl w:val="BA723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4" w15:restartNumberingAfterBreak="0">
    <w:nsid w:val="13BE23B3"/>
    <w:multiLevelType w:val="hybridMultilevel"/>
    <w:tmpl w:val="60C4B5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5953457"/>
    <w:multiLevelType w:val="hybridMultilevel"/>
    <w:tmpl w:val="5B9CE172"/>
    <w:lvl w:ilvl="0" w:tplc="8B6E6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15953904"/>
    <w:multiLevelType w:val="hybridMultilevel"/>
    <w:tmpl w:val="78C80F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15326F"/>
    <w:multiLevelType w:val="hybridMultilevel"/>
    <w:tmpl w:val="007AC706"/>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181771DA"/>
    <w:multiLevelType w:val="hybridMultilevel"/>
    <w:tmpl w:val="F1EA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1A8C1348"/>
    <w:multiLevelType w:val="hybridMultilevel"/>
    <w:tmpl w:val="B29CBF70"/>
    <w:lvl w:ilvl="0" w:tplc="A8183A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1C3B3817"/>
    <w:multiLevelType w:val="hybridMultilevel"/>
    <w:tmpl w:val="16BEE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E3215AA"/>
    <w:multiLevelType w:val="multilevel"/>
    <w:tmpl w:val="ADBC7B1A"/>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4"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20A21F9B"/>
    <w:multiLevelType w:val="hybridMultilevel"/>
    <w:tmpl w:val="5ADAF8AE"/>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6" w15:restartNumberingAfterBreak="0">
    <w:nsid w:val="20D77F5B"/>
    <w:multiLevelType w:val="hybridMultilevel"/>
    <w:tmpl w:val="4CB8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42F4A4F"/>
    <w:multiLevelType w:val="hybridMultilevel"/>
    <w:tmpl w:val="0748CA8E"/>
    <w:lvl w:ilvl="0" w:tplc="04190001">
      <w:start w:val="1"/>
      <w:numFmt w:val="bullet"/>
      <w:lvlText w:val=""/>
      <w:lvlJc w:val="left"/>
      <w:pPr>
        <w:ind w:left="720" w:hanging="360"/>
      </w:pPr>
      <w:rPr>
        <w:rFonts w:ascii="Symbol" w:hAnsi="Symbol" w:hint="default"/>
      </w:rPr>
    </w:lvl>
    <w:lvl w:ilvl="1" w:tplc="59800EA4">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5FC76D0"/>
    <w:multiLevelType w:val="hybridMultilevel"/>
    <w:tmpl w:val="D6540A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6CA55B5"/>
    <w:multiLevelType w:val="hybridMultilevel"/>
    <w:tmpl w:val="9E686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8AE6467"/>
    <w:multiLevelType w:val="hybridMultilevel"/>
    <w:tmpl w:val="54303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A21692A"/>
    <w:multiLevelType w:val="hybridMultilevel"/>
    <w:tmpl w:val="5AAAC1C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BF33D93"/>
    <w:multiLevelType w:val="hybridMultilevel"/>
    <w:tmpl w:val="EBF49646"/>
    <w:lvl w:ilvl="0" w:tplc="0419000F">
      <w:start w:val="1"/>
      <w:numFmt w:val="decimal"/>
      <w:lvlText w:val="%1."/>
      <w:lvlJc w:val="left"/>
      <w:pPr>
        <w:ind w:left="72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2C8656D4"/>
    <w:multiLevelType w:val="hybridMultilevel"/>
    <w:tmpl w:val="B3B0E178"/>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2D583959"/>
    <w:multiLevelType w:val="hybridMultilevel"/>
    <w:tmpl w:val="707CA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14E2B66"/>
    <w:multiLevelType w:val="hybridMultilevel"/>
    <w:tmpl w:val="28107502"/>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6"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335917B1"/>
    <w:multiLevelType w:val="multilevel"/>
    <w:tmpl w:val="19E85D20"/>
    <w:lvl w:ilvl="0">
      <w:start w:val="1"/>
      <w:numFmt w:val="decimal"/>
      <w:lvlText w:val="%1."/>
      <w:lvlJc w:val="left"/>
      <w:pPr>
        <w:ind w:left="709"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8" w15:restartNumberingAfterBreak="0">
    <w:nsid w:val="34D626F0"/>
    <w:multiLevelType w:val="hybridMultilevel"/>
    <w:tmpl w:val="14C2C9E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9" w15:restartNumberingAfterBreak="0">
    <w:nsid w:val="3561051D"/>
    <w:multiLevelType w:val="hybridMultilevel"/>
    <w:tmpl w:val="AF26F3B4"/>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35A23ADF"/>
    <w:multiLevelType w:val="hybridMultilevel"/>
    <w:tmpl w:val="97E47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35AB3052"/>
    <w:multiLevelType w:val="hybridMultilevel"/>
    <w:tmpl w:val="E966B54A"/>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2" w15:restartNumberingAfterBreak="0">
    <w:nsid w:val="36952259"/>
    <w:multiLevelType w:val="hybridMultilevel"/>
    <w:tmpl w:val="BDC6DC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77D6A43"/>
    <w:multiLevelType w:val="hybridMultilevel"/>
    <w:tmpl w:val="1014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38416516"/>
    <w:multiLevelType w:val="hybridMultilevel"/>
    <w:tmpl w:val="9EC46600"/>
    <w:lvl w:ilvl="0" w:tplc="00000004">
      <w:start w:val="1"/>
      <w:numFmt w:val="bullet"/>
      <w:lvlText w:val=""/>
      <w:lvlJc w:val="left"/>
      <w:pPr>
        <w:tabs>
          <w:tab w:val="num" w:pos="66"/>
        </w:tabs>
        <w:ind w:left="786" w:hanging="360"/>
      </w:pPr>
      <w:rPr>
        <w:rFonts w:ascii="Symbol" w:hAnsi="Symbol"/>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5" w15:restartNumberingAfterBreak="0">
    <w:nsid w:val="3A407A14"/>
    <w:multiLevelType w:val="hybridMultilevel"/>
    <w:tmpl w:val="AD668DF6"/>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6" w15:restartNumberingAfterBreak="0">
    <w:nsid w:val="3CAC657D"/>
    <w:multiLevelType w:val="hybridMultilevel"/>
    <w:tmpl w:val="D9784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D5C203E"/>
    <w:multiLevelType w:val="multilevel"/>
    <w:tmpl w:val="646295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0FC4D48"/>
    <w:multiLevelType w:val="hybridMultilevel"/>
    <w:tmpl w:val="0554A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3AD0C80"/>
    <w:multiLevelType w:val="hybridMultilevel"/>
    <w:tmpl w:val="8A181B2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44442529"/>
    <w:multiLevelType w:val="hybridMultilevel"/>
    <w:tmpl w:val="901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51919DE"/>
    <w:multiLevelType w:val="hybridMultilevel"/>
    <w:tmpl w:val="2F7053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52F585A"/>
    <w:multiLevelType w:val="hybridMultilevel"/>
    <w:tmpl w:val="3B4C46CA"/>
    <w:lvl w:ilvl="0" w:tplc="83D89C5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7426547"/>
    <w:multiLevelType w:val="hybridMultilevel"/>
    <w:tmpl w:val="3F9EE2E4"/>
    <w:lvl w:ilvl="0" w:tplc="CB564E4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85223B3"/>
    <w:multiLevelType w:val="multilevel"/>
    <w:tmpl w:val="6DB6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94068FB"/>
    <w:multiLevelType w:val="hybridMultilevel"/>
    <w:tmpl w:val="48789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496A22D3"/>
    <w:multiLevelType w:val="hybridMultilevel"/>
    <w:tmpl w:val="518CD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36B69A1"/>
    <w:multiLevelType w:val="hybridMultilevel"/>
    <w:tmpl w:val="4C06D9E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47C6B44"/>
    <w:multiLevelType w:val="hybridMultilevel"/>
    <w:tmpl w:val="8FA89E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54863E5"/>
    <w:multiLevelType w:val="multilevel"/>
    <w:tmpl w:val="1DDCDA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66104DC"/>
    <w:multiLevelType w:val="hybridMultilevel"/>
    <w:tmpl w:val="2C0C2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6FF3BCD"/>
    <w:multiLevelType w:val="hybridMultilevel"/>
    <w:tmpl w:val="DB9695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7162D70"/>
    <w:multiLevelType w:val="hybridMultilevel"/>
    <w:tmpl w:val="22F0C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80B6A9E"/>
    <w:multiLevelType w:val="hybridMultilevel"/>
    <w:tmpl w:val="157206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9055865"/>
    <w:multiLevelType w:val="hybridMultilevel"/>
    <w:tmpl w:val="BDA02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9C3440F"/>
    <w:multiLevelType w:val="hybridMultilevel"/>
    <w:tmpl w:val="5E5420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9" w15:restartNumberingAfterBreak="0">
    <w:nsid w:val="5AC86DAB"/>
    <w:multiLevelType w:val="hybridMultilevel"/>
    <w:tmpl w:val="CF2C8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5C0461F5"/>
    <w:multiLevelType w:val="hybridMultilevel"/>
    <w:tmpl w:val="62388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15:restartNumberingAfterBreak="0">
    <w:nsid w:val="5CED2B68"/>
    <w:multiLevelType w:val="multilevel"/>
    <w:tmpl w:val="C6B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DD9202B"/>
    <w:multiLevelType w:val="hybridMultilevel"/>
    <w:tmpl w:val="A7B08E68"/>
    <w:lvl w:ilvl="0" w:tplc="A8183A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3" w15:restartNumberingAfterBreak="0">
    <w:nsid w:val="5EAA59E3"/>
    <w:multiLevelType w:val="hybridMultilevel"/>
    <w:tmpl w:val="907A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FAB7EF7"/>
    <w:multiLevelType w:val="hybridMultilevel"/>
    <w:tmpl w:val="1CFA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04B5C29"/>
    <w:multiLevelType w:val="hybridMultilevel"/>
    <w:tmpl w:val="0DFA9A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7" w15:restartNumberingAfterBreak="0">
    <w:nsid w:val="6149027F"/>
    <w:multiLevelType w:val="hybridMultilevel"/>
    <w:tmpl w:val="C4E0759C"/>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64270466"/>
    <w:multiLevelType w:val="hybridMultilevel"/>
    <w:tmpl w:val="ED30EB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00" w15:restartNumberingAfterBreak="0">
    <w:nsid w:val="64A96ADD"/>
    <w:multiLevelType w:val="hybridMultilevel"/>
    <w:tmpl w:val="F1062E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653F7532"/>
    <w:multiLevelType w:val="hybridMultilevel"/>
    <w:tmpl w:val="4CACDC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57C076F"/>
    <w:multiLevelType w:val="hybridMultilevel"/>
    <w:tmpl w:val="CBEE24EE"/>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65D910D7"/>
    <w:multiLevelType w:val="hybridMultilevel"/>
    <w:tmpl w:val="9AF6482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4" w15:restartNumberingAfterBreak="0">
    <w:nsid w:val="66470CCE"/>
    <w:multiLevelType w:val="hybridMultilevel"/>
    <w:tmpl w:val="E938A1E2"/>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5" w15:restartNumberingAfterBreak="0">
    <w:nsid w:val="668B23F2"/>
    <w:multiLevelType w:val="hybridMultilevel"/>
    <w:tmpl w:val="64462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6E8124F"/>
    <w:multiLevelType w:val="hybridMultilevel"/>
    <w:tmpl w:val="22D4831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695A67A3"/>
    <w:multiLevelType w:val="multilevel"/>
    <w:tmpl w:val="2F040372"/>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9" w15:restartNumberingAfterBreak="0">
    <w:nsid w:val="6AFB7988"/>
    <w:multiLevelType w:val="hybridMultilevel"/>
    <w:tmpl w:val="ABF0A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6C50189C"/>
    <w:multiLevelType w:val="multilevel"/>
    <w:tmpl w:val="768A2788"/>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11" w15:restartNumberingAfterBreak="0">
    <w:nsid w:val="6CF377A1"/>
    <w:multiLevelType w:val="hybridMultilevel"/>
    <w:tmpl w:val="400ED6F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2" w15:restartNumberingAfterBreak="0">
    <w:nsid w:val="6DFE68A5"/>
    <w:multiLevelType w:val="hybridMultilevel"/>
    <w:tmpl w:val="B44A1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0ED08F3"/>
    <w:multiLevelType w:val="hybridMultilevel"/>
    <w:tmpl w:val="1272E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1DA7D85"/>
    <w:multiLevelType w:val="multilevel"/>
    <w:tmpl w:val="5BE6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2B71D90"/>
    <w:multiLevelType w:val="hybridMultilevel"/>
    <w:tmpl w:val="A4E0B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4397C21"/>
    <w:multiLevelType w:val="hybridMultilevel"/>
    <w:tmpl w:val="C2281160"/>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7" w15:restartNumberingAfterBreak="0">
    <w:nsid w:val="74ED0884"/>
    <w:multiLevelType w:val="multilevel"/>
    <w:tmpl w:val="D9D0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6881A86"/>
    <w:multiLevelType w:val="hybridMultilevel"/>
    <w:tmpl w:val="5CBAC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6B70AFF"/>
    <w:multiLevelType w:val="hybridMultilevel"/>
    <w:tmpl w:val="393E6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6DF2102"/>
    <w:multiLevelType w:val="hybridMultilevel"/>
    <w:tmpl w:val="EB468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75846D7"/>
    <w:multiLevelType w:val="hybridMultilevel"/>
    <w:tmpl w:val="CF6CD9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2" w15:restartNumberingAfterBreak="0">
    <w:nsid w:val="78F345ED"/>
    <w:multiLevelType w:val="hybridMultilevel"/>
    <w:tmpl w:val="C526CB6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797C6095"/>
    <w:multiLevelType w:val="hybridMultilevel"/>
    <w:tmpl w:val="0C3822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5" w15:restartNumberingAfterBreak="0">
    <w:nsid w:val="7BAB1071"/>
    <w:multiLevelType w:val="hybridMultilevel"/>
    <w:tmpl w:val="004849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num>
  <w:num w:numId="2">
    <w:abstractNumId w:val="3"/>
  </w:num>
  <w:num w:numId="3">
    <w:abstractNumId w:val="4"/>
  </w:num>
  <w:num w:numId="4">
    <w:abstractNumId w:val="5"/>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87"/>
  </w:num>
  <w:num w:numId="14">
    <w:abstractNumId w:val="111"/>
  </w:num>
  <w:num w:numId="15">
    <w:abstractNumId w:val="29"/>
  </w:num>
  <w:num w:numId="16">
    <w:abstractNumId w:val="58"/>
  </w:num>
  <w:num w:numId="17">
    <w:abstractNumId w:val="36"/>
  </w:num>
  <w:num w:numId="18">
    <w:abstractNumId w:val="50"/>
  </w:num>
  <w:num w:numId="19">
    <w:abstractNumId w:val="109"/>
  </w:num>
  <w:num w:numId="20">
    <w:abstractNumId w:val="93"/>
  </w:num>
  <w:num w:numId="21">
    <w:abstractNumId w:val="18"/>
  </w:num>
  <w:num w:numId="22">
    <w:abstractNumId w:val="66"/>
  </w:num>
  <w:num w:numId="23">
    <w:abstractNumId w:val="105"/>
  </w:num>
  <w:num w:numId="24">
    <w:abstractNumId w:val="96"/>
  </w:num>
  <w:num w:numId="25">
    <w:abstractNumId w:val="56"/>
  </w:num>
  <w:num w:numId="26">
    <w:abstractNumId w:val="69"/>
  </w:num>
  <w:num w:numId="27">
    <w:abstractNumId w:val="112"/>
  </w:num>
  <w:num w:numId="28">
    <w:abstractNumId w:val="82"/>
  </w:num>
  <w:num w:numId="29">
    <w:abstractNumId w:val="7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4"/>
  </w:num>
  <w:num w:numId="32">
    <w:abstractNumId w:val="81"/>
  </w:num>
  <w:num w:numId="33">
    <w:abstractNumId w:val="30"/>
  </w:num>
  <w:num w:numId="34">
    <w:abstractNumId w:val="6"/>
  </w:num>
  <w:num w:numId="35">
    <w:abstractNumId w:val="64"/>
  </w:num>
  <w:num w:numId="36">
    <w:abstractNumId w:val="41"/>
  </w:num>
  <w:num w:numId="37">
    <w:abstractNumId w:val="92"/>
  </w:num>
  <w:num w:numId="38">
    <w:abstractNumId w:val="57"/>
  </w:num>
  <w:num w:numId="39">
    <w:abstractNumId w:val="26"/>
  </w:num>
  <w:num w:numId="40">
    <w:abstractNumId w:val="43"/>
  </w:num>
  <w:num w:numId="41">
    <w:abstractNumId w:val="17"/>
  </w:num>
  <w:num w:numId="42">
    <w:abstractNumId w:val="110"/>
  </w:num>
  <w:num w:numId="43">
    <w:abstractNumId w:val="108"/>
  </w:num>
  <w:num w:numId="44">
    <w:abstractNumId w:val="115"/>
  </w:num>
  <w:num w:numId="45">
    <w:abstractNumId w:val="118"/>
  </w:num>
  <w:num w:numId="46">
    <w:abstractNumId w:val="23"/>
  </w:num>
  <w:num w:numId="47">
    <w:abstractNumId w:val="60"/>
  </w:num>
  <w:num w:numId="48">
    <w:abstractNumId w:val="54"/>
  </w:num>
  <w:num w:numId="49">
    <w:abstractNumId w:val="24"/>
  </w:num>
  <w:num w:numId="50">
    <w:abstractNumId w:val="113"/>
  </w:num>
  <w:num w:numId="51">
    <w:abstractNumId w:val="49"/>
  </w:num>
  <w:num w:numId="52">
    <w:abstractNumId w:val="47"/>
  </w:num>
  <w:num w:numId="53">
    <w:abstractNumId w:val="22"/>
  </w:num>
  <w:num w:numId="54">
    <w:abstractNumId w:val="78"/>
  </w:num>
  <w:num w:numId="55">
    <w:abstractNumId w:val="39"/>
  </w:num>
  <w:num w:numId="56">
    <w:abstractNumId w:val="90"/>
  </w:num>
  <w:num w:numId="57">
    <w:abstractNumId w:val="19"/>
  </w:num>
  <w:num w:numId="58">
    <w:abstractNumId w:val="33"/>
  </w:num>
  <w:num w:numId="59">
    <w:abstractNumId w:val="99"/>
  </w:num>
  <w:num w:numId="60">
    <w:abstractNumId w:val="88"/>
  </w:num>
  <w:num w:numId="61">
    <w:abstractNumId w:val="20"/>
  </w:num>
  <w:num w:numId="62">
    <w:abstractNumId w:val="28"/>
  </w:num>
  <w:num w:numId="63">
    <w:abstractNumId w:val="51"/>
  </w:num>
  <w:num w:numId="64">
    <w:abstractNumId w:val="106"/>
  </w:num>
  <w:num w:numId="65">
    <w:abstractNumId w:val="38"/>
  </w:num>
  <w:num w:numId="66">
    <w:abstractNumId w:val="61"/>
  </w:num>
  <w:num w:numId="67">
    <w:abstractNumId w:val="116"/>
  </w:num>
  <w:num w:numId="68">
    <w:abstractNumId w:val="59"/>
  </w:num>
  <w:num w:numId="69">
    <w:abstractNumId w:val="104"/>
  </w:num>
  <w:num w:numId="70">
    <w:abstractNumId w:val="72"/>
  </w:num>
  <w:num w:numId="71">
    <w:abstractNumId w:val="122"/>
  </w:num>
  <w:num w:numId="72">
    <w:abstractNumId w:val="97"/>
  </w:num>
  <w:num w:numId="73">
    <w:abstractNumId w:val="102"/>
  </w:num>
  <w:num w:numId="74">
    <w:abstractNumId w:val="53"/>
  </w:num>
  <w:num w:numId="75">
    <w:abstractNumId w:val="79"/>
  </w:num>
  <w:num w:numId="76">
    <w:abstractNumId w:val="67"/>
  </w:num>
  <w:num w:numId="77">
    <w:abstractNumId w:val="95"/>
  </w:num>
  <w:num w:numId="78">
    <w:abstractNumId w:val="73"/>
  </w:num>
  <w:num w:numId="79">
    <w:abstractNumId w:val="75"/>
  </w:num>
  <w:num w:numId="80">
    <w:abstractNumId w:val="44"/>
  </w:num>
  <w:num w:numId="81">
    <w:abstractNumId w:val="124"/>
  </w:num>
  <w:num w:numId="82">
    <w:abstractNumId w:val="40"/>
  </w:num>
  <w:num w:numId="83">
    <w:abstractNumId w:val="74"/>
  </w:num>
  <w:num w:numId="8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0"/>
  </w:num>
  <w:num w:numId="87">
    <w:abstractNumId w:val="35"/>
  </w:num>
  <w:num w:numId="88">
    <w:abstractNumId w:val="63"/>
  </w:num>
  <w:num w:numId="89">
    <w:abstractNumId w:val="77"/>
  </w:num>
  <w:num w:numId="90">
    <w:abstractNumId w:val="31"/>
  </w:num>
  <w:num w:numId="91">
    <w:abstractNumId w:val="46"/>
  </w:num>
  <w:num w:numId="92">
    <w:abstractNumId w:val="121"/>
  </w:num>
  <w:num w:numId="93">
    <w:abstractNumId w:val="7"/>
  </w:num>
  <w:num w:numId="94">
    <w:abstractNumId w:val="48"/>
  </w:num>
  <w:num w:numId="95">
    <w:abstractNumId w:val="107"/>
  </w:num>
  <w:num w:numId="96">
    <w:abstractNumId w:val="68"/>
  </w:num>
  <w:num w:numId="97">
    <w:abstractNumId w:val="37"/>
  </w:num>
  <w:num w:numId="98">
    <w:abstractNumId w:val="83"/>
  </w:num>
  <w:num w:numId="99">
    <w:abstractNumId w:val="123"/>
  </w:num>
  <w:num w:numId="100">
    <w:abstractNumId w:val="21"/>
  </w:num>
  <w:num w:numId="101">
    <w:abstractNumId w:val="98"/>
  </w:num>
  <w:num w:numId="102">
    <w:abstractNumId w:val="103"/>
  </w:num>
  <w:num w:numId="103">
    <w:abstractNumId w:val="65"/>
  </w:num>
  <w:num w:numId="104">
    <w:abstractNumId w:val="84"/>
  </w:num>
  <w:num w:numId="105">
    <w:abstractNumId w:val="89"/>
  </w:num>
  <w:num w:numId="106">
    <w:abstractNumId w:val="32"/>
  </w:num>
  <w:num w:numId="107">
    <w:abstractNumId w:val="119"/>
  </w:num>
  <w:num w:numId="108">
    <w:abstractNumId w:val="101"/>
  </w:num>
  <w:num w:numId="109">
    <w:abstractNumId w:val="62"/>
  </w:num>
  <w:num w:numId="110">
    <w:abstractNumId w:val="86"/>
  </w:num>
  <w:num w:numId="111">
    <w:abstractNumId w:val="85"/>
  </w:num>
  <w:num w:numId="112">
    <w:abstractNumId w:val="34"/>
  </w:num>
  <w:num w:numId="113">
    <w:abstractNumId w:val="100"/>
  </w:num>
  <w:num w:numId="114">
    <w:abstractNumId w:val="42"/>
  </w:num>
  <w:num w:numId="115">
    <w:abstractNumId w:val="55"/>
  </w:num>
  <w:num w:numId="116">
    <w:abstractNumId w:val="45"/>
  </w:num>
  <w:num w:numId="117">
    <w:abstractNumId w:val="117"/>
  </w:num>
  <w:num w:numId="118">
    <w:abstractNumId w:val="25"/>
  </w:num>
  <w:num w:numId="1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7"/>
  </w:num>
  <w:num w:numId="121">
    <w:abstractNumId w:val="91"/>
  </w:num>
  <w:num w:numId="122">
    <w:abstractNumId w:val="114"/>
  </w:num>
  <w:num w:numId="123">
    <w:abstractNumId w:val="7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1378"/>
    <w:rsid w:val="00000F90"/>
    <w:rsid w:val="00005C71"/>
    <w:rsid w:val="00007731"/>
    <w:rsid w:val="00010DB0"/>
    <w:rsid w:val="00011540"/>
    <w:rsid w:val="00012FCA"/>
    <w:rsid w:val="00013336"/>
    <w:rsid w:val="00016546"/>
    <w:rsid w:val="00023349"/>
    <w:rsid w:val="00023371"/>
    <w:rsid w:val="00024626"/>
    <w:rsid w:val="00026378"/>
    <w:rsid w:val="00030E3B"/>
    <w:rsid w:val="00031A77"/>
    <w:rsid w:val="00033897"/>
    <w:rsid w:val="00034BBF"/>
    <w:rsid w:val="000352F1"/>
    <w:rsid w:val="00043FC7"/>
    <w:rsid w:val="00045EEC"/>
    <w:rsid w:val="00051DC7"/>
    <w:rsid w:val="00051F07"/>
    <w:rsid w:val="00054584"/>
    <w:rsid w:val="00055F40"/>
    <w:rsid w:val="00056A6F"/>
    <w:rsid w:val="00060109"/>
    <w:rsid w:val="00060E38"/>
    <w:rsid w:val="00061831"/>
    <w:rsid w:val="00062A31"/>
    <w:rsid w:val="00063B3E"/>
    <w:rsid w:val="00064335"/>
    <w:rsid w:val="000729A8"/>
    <w:rsid w:val="000748F4"/>
    <w:rsid w:val="000754E9"/>
    <w:rsid w:val="00086831"/>
    <w:rsid w:val="0009393B"/>
    <w:rsid w:val="000A018A"/>
    <w:rsid w:val="000A6B1A"/>
    <w:rsid w:val="000B5327"/>
    <w:rsid w:val="000B5527"/>
    <w:rsid w:val="000C52A4"/>
    <w:rsid w:val="000C5C0F"/>
    <w:rsid w:val="000C70F4"/>
    <w:rsid w:val="000C7710"/>
    <w:rsid w:val="000D1E94"/>
    <w:rsid w:val="000D3233"/>
    <w:rsid w:val="000D4E92"/>
    <w:rsid w:val="000D5EB5"/>
    <w:rsid w:val="000D67DB"/>
    <w:rsid w:val="000D6BA9"/>
    <w:rsid w:val="000D7A13"/>
    <w:rsid w:val="000D7F4C"/>
    <w:rsid w:val="000E0096"/>
    <w:rsid w:val="000E0872"/>
    <w:rsid w:val="000E297C"/>
    <w:rsid w:val="000E2C40"/>
    <w:rsid w:val="000E5B20"/>
    <w:rsid w:val="000E6589"/>
    <w:rsid w:val="000F5345"/>
    <w:rsid w:val="000F7605"/>
    <w:rsid w:val="000F7957"/>
    <w:rsid w:val="001008EE"/>
    <w:rsid w:val="001039B0"/>
    <w:rsid w:val="00103BD6"/>
    <w:rsid w:val="001073E6"/>
    <w:rsid w:val="0010750F"/>
    <w:rsid w:val="00107A7B"/>
    <w:rsid w:val="00112623"/>
    <w:rsid w:val="001135BE"/>
    <w:rsid w:val="001166FC"/>
    <w:rsid w:val="00116AEB"/>
    <w:rsid w:val="001172DC"/>
    <w:rsid w:val="00120A6E"/>
    <w:rsid w:val="00122A9C"/>
    <w:rsid w:val="0012329E"/>
    <w:rsid w:val="001266F1"/>
    <w:rsid w:val="00131C0B"/>
    <w:rsid w:val="00131EEC"/>
    <w:rsid w:val="001327A1"/>
    <w:rsid w:val="00133466"/>
    <w:rsid w:val="00133BFF"/>
    <w:rsid w:val="001411E4"/>
    <w:rsid w:val="00142128"/>
    <w:rsid w:val="00150EB3"/>
    <w:rsid w:val="00152DA8"/>
    <w:rsid w:val="00153D19"/>
    <w:rsid w:val="0015412D"/>
    <w:rsid w:val="00155E58"/>
    <w:rsid w:val="00157F27"/>
    <w:rsid w:val="00162785"/>
    <w:rsid w:val="00165053"/>
    <w:rsid w:val="001650E9"/>
    <w:rsid w:val="001662BD"/>
    <w:rsid w:val="00170AE5"/>
    <w:rsid w:val="001722B7"/>
    <w:rsid w:val="001748B7"/>
    <w:rsid w:val="00174D79"/>
    <w:rsid w:val="00180DF6"/>
    <w:rsid w:val="00182C4C"/>
    <w:rsid w:val="00184C0D"/>
    <w:rsid w:val="001A2AA1"/>
    <w:rsid w:val="001A2AD2"/>
    <w:rsid w:val="001A360F"/>
    <w:rsid w:val="001A3A3D"/>
    <w:rsid w:val="001B002D"/>
    <w:rsid w:val="001B1D7A"/>
    <w:rsid w:val="001C5F1A"/>
    <w:rsid w:val="001C6F27"/>
    <w:rsid w:val="001C7AD8"/>
    <w:rsid w:val="001D08CC"/>
    <w:rsid w:val="001D1BE7"/>
    <w:rsid w:val="001D1CA3"/>
    <w:rsid w:val="001D245F"/>
    <w:rsid w:val="001D3903"/>
    <w:rsid w:val="001D3F0E"/>
    <w:rsid w:val="001E0820"/>
    <w:rsid w:val="001E2215"/>
    <w:rsid w:val="001E754A"/>
    <w:rsid w:val="001E7A27"/>
    <w:rsid w:val="001F14BE"/>
    <w:rsid w:val="001F153D"/>
    <w:rsid w:val="001F33F7"/>
    <w:rsid w:val="0020061F"/>
    <w:rsid w:val="00200885"/>
    <w:rsid w:val="002055AE"/>
    <w:rsid w:val="00210FA9"/>
    <w:rsid w:val="002116B2"/>
    <w:rsid w:val="0021230A"/>
    <w:rsid w:val="0021237E"/>
    <w:rsid w:val="0021290C"/>
    <w:rsid w:val="002139D9"/>
    <w:rsid w:val="00215D25"/>
    <w:rsid w:val="00216318"/>
    <w:rsid w:val="00230D20"/>
    <w:rsid w:val="0023114B"/>
    <w:rsid w:val="00232CD0"/>
    <w:rsid w:val="00233E28"/>
    <w:rsid w:val="00236C0B"/>
    <w:rsid w:val="00240644"/>
    <w:rsid w:val="00240FCA"/>
    <w:rsid w:val="00243715"/>
    <w:rsid w:val="00245AD4"/>
    <w:rsid w:val="002463B1"/>
    <w:rsid w:val="00246B08"/>
    <w:rsid w:val="002470FE"/>
    <w:rsid w:val="002510B6"/>
    <w:rsid w:val="0025110D"/>
    <w:rsid w:val="00251F78"/>
    <w:rsid w:val="002544A8"/>
    <w:rsid w:val="002565B4"/>
    <w:rsid w:val="002570C4"/>
    <w:rsid w:val="00260E4E"/>
    <w:rsid w:val="0026338C"/>
    <w:rsid w:val="002649F7"/>
    <w:rsid w:val="00271CB8"/>
    <w:rsid w:val="002750FB"/>
    <w:rsid w:val="00275509"/>
    <w:rsid w:val="00275C21"/>
    <w:rsid w:val="00276692"/>
    <w:rsid w:val="0027794F"/>
    <w:rsid w:val="002800CC"/>
    <w:rsid w:val="002805DB"/>
    <w:rsid w:val="0028144E"/>
    <w:rsid w:val="00282508"/>
    <w:rsid w:val="002860C1"/>
    <w:rsid w:val="00291E90"/>
    <w:rsid w:val="00292689"/>
    <w:rsid w:val="00292F6D"/>
    <w:rsid w:val="002A1824"/>
    <w:rsid w:val="002A23EB"/>
    <w:rsid w:val="002A3E4F"/>
    <w:rsid w:val="002A43AC"/>
    <w:rsid w:val="002A6C94"/>
    <w:rsid w:val="002B165B"/>
    <w:rsid w:val="002B2A35"/>
    <w:rsid w:val="002B3E5C"/>
    <w:rsid w:val="002C162C"/>
    <w:rsid w:val="002C5C5A"/>
    <w:rsid w:val="002C6AB5"/>
    <w:rsid w:val="002C7F1D"/>
    <w:rsid w:val="002D234F"/>
    <w:rsid w:val="002D31A5"/>
    <w:rsid w:val="002E3275"/>
    <w:rsid w:val="002E530D"/>
    <w:rsid w:val="002E794C"/>
    <w:rsid w:val="002F2B38"/>
    <w:rsid w:val="002F3DA7"/>
    <w:rsid w:val="00302450"/>
    <w:rsid w:val="00303767"/>
    <w:rsid w:val="00304BAF"/>
    <w:rsid w:val="003071D8"/>
    <w:rsid w:val="003107EF"/>
    <w:rsid w:val="0031509E"/>
    <w:rsid w:val="00317D0C"/>
    <w:rsid w:val="0032051D"/>
    <w:rsid w:val="00323A9D"/>
    <w:rsid w:val="00327E23"/>
    <w:rsid w:val="003405CD"/>
    <w:rsid w:val="00340C21"/>
    <w:rsid w:val="0034175B"/>
    <w:rsid w:val="00346442"/>
    <w:rsid w:val="00350515"/>
    <w:rsid w:val="00350971"/>
    <w:rsid w:val="00352A28"/>
    <w:rsid w:val="0035304A"/>
    <w:rsid w:val="00353E1D"/>
    <w:rsid w:val="003574A0"/>
    <w:rsid w:val="003623B1"/>
    <w:rsid w:val="0036362A"/>
    <w:rsid w:val="00370429"/>
    <w:rsid w:val="00370890"/>
    <w:rsid w:val="00372F31"/>
    <w:rsid w:val="00377CB7"/>
    <w:rsid w:val="00380007"/>
    <w:rsid w:val="0038173D"/>
    <w:rsid w:val="003819DC"/>
    <w:rsid w:val="00386078"/>
    <w:rsid w:val="00386C61"/>
    <w:rsid w:val="00387FF0"/>
    <w:rsid w:val="003961F3"/>
    <w:rsid w:val="003A365A"/>
    <w:rsid w:val="003A4359"/>
    <w:rsid w:val="003A70CB"/>
    <w:rsid w:val="003B1556"/>
    <w:rsid w:val="003B1981"/>
    <w:rsid w:val="003B25AE"/>
    <w:rsid w:val="003B27C8"/>
    <w:rsid w:val="003C08BB"/>
    <w:rsid w:val="003C25DB"/>
    <w:rsid w:val="003C49FB"/>
    <w:rsid w:val="003C7B56"/>
    <w:rsid w:val="003D6E40"/>
    <w:rsid w:val="003D7C1B"/>
    <w:rsid w:val="003F1C6F"/>
    <w:rsid w:val="003F233D"/>
    <w:rsid w:val="003F41E7"/>
    <w:rsid w:val="003F54FD"/>
    <w:rsid w:val="00403251"/>
    <w:rsid w:val="0040349E"/>
    <w:rsid w:val="0040403A"/>
    <w:rsid w:val="004069CB"/>
    <w:rsid w:val="00410262"/>
    <w:rsid w:val="00410EA3"/>
    <w:rsid w:val="004117C3"/>
    <w:rsid w:val="0041193F"/>
    <w:rsid w:val="00413B4E"/>
    <w:rsid w:val="004164E7"/>
    <w:rsid w:val="004208D3"/>
    <w:rsid w:val="004315C5"/>
    <w:rsid w:val="004326A8"/>
    <w:rsid w:val="004332B4"/>
    <w:rsid w:val="00434091"/>
    <w:rsid w:val="0044132E"/>
    <w:rsid w:val="00443431"/>
    <w:rsid w:val="00456278"/>
    <w:rsid w:val="00457BF6"/>
    <w:rsid w:val="00460F9E"/>
    <w:rsid w:val="004619DC"/>
    <w:rsid w:val="0046209D"/>
    <w:rsid w:val="004648A0"/>
    <w:rsid w:val="0047299F"/>
    <w:rsid w:val="00473F87"/>
    <w:rsid w:val="004744D8"/>
    <w:rsid w:val="004761EE"/>
    <w:rsid w:val="004840A0"/>
    <w:rsid w:val="00493554"/>
    <w:rsid w:val="0049773C"/>
    <w:rsid w:val="004A1ADD"/>
    <w:rsid w:val="004A3148"/>
    <w:rsid w:val="004A36EA"/>
    <w:rsid w:val="004A5A31"/>
    <w:rsid w:val="004B5A11"/>
    <w:rsid w:val="004B65C2"/>
    <w:rsid w:val="004C02D0"/>
    <w:rsid w:val="004C19B2"/>
    <w:rsid w:val="004C551D"/>
    <w:rsid w:val="004C68F0"/>
    <w:rsid w:val="004D25A8"/>
    <w:rsid w:val="004D3DBC"/>
    <w:rsid w:val="004F05D9"/>
    <w:rsid w:val="004F17D8"/>
    <w:rsid w:val="004F1C4F"/>
    <w:rsid w:val="004F58C1"/>
    <w:rsid w:val="004F65E9"/>
    <w:rsid w:val="004F7B70"/>
    <w:rsid w:val="00500237"/>
    <w:rsid w:val="0050030D"/>
    <w:rsid w:val="00500F50"/>
    <w:rsid w:val="005029EE"/>
    <w:rsid w:val="00502EF8"/>
    <w:rsid w:val="00503016"/>
    <w:rsid w:val="00504054"/>
    <w:rsid w:val="00507402"/>
    <w:rsid w:val="00507FF9"/>
    <w:rsid w:val="00511DEF"/>
    <w:rsid w:val="00512DE4"/>
    <w:rsid w:val="005135F5"/>
    <w:rsid w:val="005145D1"/>
    <w:rsid w:val="00522E1A"/>
    <w:rsid w:val="005241EC"/>
    <w:rsid w:val="00524BC7"/>
    <w:rsid w:val="005259E3"/>
    <w:rsid w:val="00525E76"/>
    <w:rsid w:val="00527BBC"/>
    <w:rsid w:val="0053443F"/>
    <w:rsid w:val="00535065"/>
    <w:rsid w:val="00537282"/>
    <w:rsid w:val="00541E07"/>
    <w:rsid w:val="00545811"/>
    <w:rsid w:val="005464DB"/>
    <w:rsid w:val="0054667B"/>
    <w:rsid w:val="0055014C"/>
    <w:rsid w:val="0055043A"/>
    <w:rsid w:val="0055267F"/>
    <w:rsid w:val="00554995"/>
    <w:rsid w:val="00554E03"/>
    <w:rsid w:val="00560563"/>
    <w:rsid w:val="00561018"/>
    <w:rsid w:val="00561AEB"/>
    <w:rsid w:val="00567062"/>
    <w:rsid w:val="00571A7D"/>
    <w:rsid w:val="00573ED1"/>
    <w:rsid w:val="005763CC"/>
    <w:rsid w:val="00582CAE"/>
    <w:rsid w:val="00582FCF"/>
    <w:rsid w:val="00583931"/>
    <w:rsid w:val="005862F8"/>
    <w:rsid w:val="005866D5"/>
    <w:rsid w:val="005911C9"/>
    <w:rsid w:val="005947B7"/>
    <w:rsid w:val="0059547E"/>
    <w:rsid w:val="0059776D"/>
    <w:rsid w:val="005A1E5E"/>
    <w:rsid w:val="005A2991"/>
    <w:rsid w:val="005A2CE8"/>
    <w:rsid w:val="005A7317"/>
    <w:rsid w:val="005A7451"/>
    <w:rsid w:val="005A74AC"/>
    <w:rsid w:val="005A7F5E"/>
    <w:rsid w:val="005B3182"/>
    <w:rsid w:val="005B4AA4"/>
    <w:rsid w:val="005C03CA"/>
    <w:rsid w:val="005C06F5"/>
    <w:rsid w:val="005C082F"/>
    <w:rsid w:val="005C2796"/>
    <w:rsid w:val="005C2B31"/>
    <w:rsid w:val="005D0A86"/>
    <w:rsid w:val="005D0D1B"/>
    <w:rsid w:val="005D0D72"/>
    <w:rsid w:val="005D3CE5"/>
    <w:rsid w:val="005E23E8"/>
    <w:rsid w:val="005E5E17"/>
    <w:rsid w:val="005F1A0E"/>
    <w:rsid w:val="005F4501"/>
    <w:rsid w:val="006051CC"/>
    <w:rsid w:val="0061231E"/>
    <w:rsid w:val="00621D4B"/>
    <w:rsid w:val="00624C08"/>
    <w:rsid w:val="0062735B"/>
    <w:rsid w:val="00630C4C"/>
    <w:rsid w:val="00631AF1"/>
    <w:rsid w:val="00637FDD"/>
    <w:rsid w:val="006403D9"/>
    <w:rsid w:val="006411CF"/>
    <w:rsid w:val="00643552"/>
    <w:rsid w:val="00643641"/>
    <w:rsid w:val="00643BAD"/>
    <w:rsid w:val="00644E07"/>
    <w:rsid w:val="006454DE"/>
    <w:rsid w:val="006505BF"/>
    <w:rsid w:val="006509A4"/>
    <w:rsid w:val="00650DF1"/>
    <w:rsid w:val="0065140F"/>
    <w:rsid w:val="006537A2"/>
    <w:rsid w:val="00653A50"/>
    <w:rsid w:val="00654EAE"/>
    <w:rsid w:val="00656E7B"/>
    <w:rsid w:val="00657B15"/>
    <w:rsid w:val="006609CA"/>
    <w:rsid w:val="00660ACB"/>
    <w:rsid w:val="00671AFC"/>
    <w:rsid w:val="0068381F"/>
    <w:rsid w:val="00685540"/>
    <w:rsid w:val="0068668C"/>
    <w:rsid w:val="0069145B"/>
    <w:rsid w:val="00692B5A"/>
    <w:rsid w:val="00695C04"/>
    <w:rsid w:val="00697F71"/>
    <w:rsid w:val="006A3173"/>
    <w:rsid w:val="006B092C"/>
    <w:rsid w:val="006B3019"/>
    <w:rsid w:val="006B5823"/>
    <w:rsid w:val="006C083B"/>
    <w:rsid w:val="006C3751"/>
    <w:rsid w:val="006C420E"/>
    <w:rsid w:val="006C479E"/>
    <w:rsid w:val="006C6FAC"/>
    <w:rsid w:val="006D4722"/>
    <w:rsid w:val="006D53A8"/>
    <w:rsid w:val="006D67A9"/>
    <w:rsid w:val="006D6A44"/>
    <w:rsid w:val="006E1860"/>
    <w:rsid w:val="006E318C"/>
    <w:rsid w:val="006E396D"/>
    <w:rsid w:val="006E7069"/>
    <w:rsid w:val="006F3716"/>
    <w:rsid w:val="006F43CC"/>
    <w:rsid w:val="006F5867"/>
    <w:rsid w:val="006F5C0B"/>
    <w:rsid w:val="006F638A"/>
    <w:rsid w:val="006F6BD2"/>
    <w:rsid w:val="00701E71"/>
    <w:rsid w:val="007039C0"/>
    <w:rsid w:val="00712CC1"/>
    <w:rsid w:val="007143C8"/>
    <w:rsid w:val="0071452F"/>
    <w:rsid w:val="00714A16"/>
    <w:rsid w:val="00716F06"/>
    <w:rsid w:val="00717FD4"/>
    <w:rsid w:val="007210A3"/>
    <w:rsid w:val="007228E3"/>
    <w:rsid w:val="00726294"/>
    <w:rsid w:val="00730DA7"/>
    <w:rsid w:val="00731E7C"/>
    <w:rsid w:val="00732EBC"/>
    <w:rsid w:val="0074006C"/>
    <w:rsid w:val="00741D63"/>
    <w:rsid w:val="007466B4"/>
    <w:rsid w:val="00752F86"/>
    <w:rsid w:val="00753311"/>
    <w:rsid w:val="00754A34"/>
    <w:rsid w:val="00762ECE"/>
    <w:rsid w:val="00765337"/>
    <w:rsid w:val="00766278"/>
    <w:rsid w:val="00771BD8"/>
    <w:rsid w:val="00772FC7"/>
    <w:rsid w:val="007734CB"/>
    <w:rsid w:val="00774249"/>
    <w:rsid w:val="007752EA"/>
    <w:rsid w:val="00776497"/>
    <w:rsid w:val="00780ED4"/>
    <w:rsid w:val="0079119E"/>
    <w:rsid w:val="00792D1B"/>
    <w:rsid w:val="007A2029"/>
    <w:rsid w:val="007B0470"/>
    <w:rsid w:val="007B48A0"/>
    <w:rsid w:val="007B4D4A"/>
    <w:rsid w:val="007B65B6"/>
    <w:rsid w:val="007C12A5"/>
    <w:rsid w:val="007C1CF9"/>
    <w:rsid w:val="007C297D"/>
    <w:rsid w:val="007C3E92"/>
    <w:rsid w:val="007C7FA0"/>
    <w:rsid w:val="007D0C95"/>
    <w:rsid w:val="007E31D1"/>
    <w:rsid w:val="007F4BE8"/>
    <w:rsid w:val="007F63CC"/>
    <w:rsid w:val="00801128"/>
    <w:rsid w:val="00802400"/>
    <w:rsid w:val="00803DDB"/>
    <w:rsid w:val="00820F8F"/>
    <w:rsid w:val="008210BC"/>
    <w:rsid w:val="00823C81"/>
    <w:rsid w:val="00824DD9"/>
    <w:rsid w:val="00827C10"/>
    <w:rsid w:val="0083148C"/>
    <w:rsid w:val="00831B30"/>
    <w:rsid w:val="008332E1"/>
    <w:rsid w:val="008348BB"/>
    <w:rsid w:val="0083538E"/>
    <w:rsid w:val="008365CD"/>
    <w:rsid w:val="0083663B"/>
    <w:rsid w:val="00836EC4"/>
    <w:rsid w:val="0084592B"/>
    <w:rsid w:val="00847347"/>
    <w:rsid w:val="008501C2"/>
    <w:rsid w:val="00851BF0"/>
    <w:rsid w:val="008544FE"/>
    <w:rsid w:val="00854A80"/>
    <w:rsid w:val="008554D9"/>
    <w:rsid w:val="008659C0"/>
    <w:rsid w:val="008727C3"/>
    <w:rsid w:val="00873678"/>
    <w:rsid w:val="008738E0"/>
    <w:rsid w:val="00874DBE"/>
    <w:rsid w:val="0087744C"/>
    <w:rsid w:val="008810E4"/>
    <w:rsid w:val="00886CE1"/>
    <w:rsid w:val="008874A7"/>
    <w:rsid w:val="00887904"/>
    <w:rsid w:val="00894246"/>
    <w:rsid w:val="0089786C"/>
    <w:rsid w:val="008A0559"/>
    <w:rsid w:val="008A0B53"/>
    <w:rsid w:val="008A1B13"/>
    <w:rsid w:val="008A2D70"/>
    <w:rsid w:val="008A33FE"/>
    <w:rsid w:val="008A3B4E"/>
    <w:rsid w:val="008A4890"/>
    <w:rsid w:val="008A7672"/>
    <w:rsid w:val="008B3413"/>
    <w:rsid w:val="008C1A79"/>
    <w:rsid w:val="008C2F99"/>
    <w:rsid w:val="008C3370"/>
    <w:rsid w:val="008D0102"/>
    <w:rsid w:val="008D10D8"/>
    <w:rsid w:val="008D24B7"/>
    <w:rsid w:val="008D39E9"/>
    <w:rsid w:val="008D5753"/>
    <w:rsid w:val="008D6F41"/>
    <w:rsid w:val="008E3E7C"/>
    <w:rsid w:val="008E497F"/>
    <w:rsid w:val="008E4C63"/>
    <w:rsid w:val="008E54D7"/>
    <w:rsid w:val="008F203B"/>
    <w:rsid w:val="008F6A7B"/>
    <w:rsid w:val="009036FD"/>
    <w:rsid w:val="0090674C"/>
    <w:rsid w:val="00907606"/>
    <w:rsid w:val="00910044"/>
    <w:rsid w:val="00916681"/>
    <w:rsid w:val="009240AD"/>
    <w:rsid w:val="009243EA"/>
    <w:rsid w:val="00937242"/>
    <w:rsid w:val="00937F09"/>
    <w:rsid w:val="00943810"/>
    <w:rsid w:val="00943BCD"/>
    <w:rsid w:val="00947E30"/>
    <w:rsid w:val="00950497"/>
    <w:rsid w:val="009545A5"/>
    <w:rsid w:val="00960C7B"/>
    <w:rsid w:val="009669B2"/>
    <w:rsid w:val="00971DA9"/>
    <w:rsid w:val="00972BF9"/>
    <w:rsid w:val="00973649"/>
    <w:rsid w:val="00981526"/>
    <w:rsid w:val="009825DA"/>
    <w:rsid w:val="00986110"/>
    <w:rsid w:val="00990172"/>
    <w:rsid w:val="009936CA"/>
    <w:rsid w:val="00996627"/>
    <w:rsid w:val="009A31B9"/>
    <w:rsid w:val="009B004D"/>
    <w:rsid w:val="009B01FF"/>
    <w:rsid w:val="009B135B"/>
    <w:rsid w:val="009B17AE"/>
    <w:rsid w:val="009B2579"/>
    <w:rsid w:val="009B4F11"/>
    <w:rsid w:val="009B5225"/>
    <w:rsid w:val="009B75CA"/>
    <w:rsid w:val="009C0C0B"/>
    <w:rsid w:val="009D0099"/>
    <w:rsid w:val="009D341B"/>
    <w:rsid w:val="009D66BC"/>
    <w:rsid w:val="009D678C"/>
    <w:rsid w:val="009D6E5E"/>
    <w:rsid w:val="009E082F"/>
    <w:rsid w:val="009E111F"/>
    <w:rsid w:val="009E6222"/>
    <w:rsid w:val="009E6473"/>
    <w:rsid w:val="009F133E"/>
    <w:rsid w:val="009F3D69"/>
    <w:rsid w:val="00A009AE"/>
    <w:rsid w:val="00A07C1D"/>
    <w:rsid w:val="00A101DC"/>
    <w:rsid w:val="00A10BFD"/>
    <w:rsid w:val="00A12C9D"/>
    <w:rsid w:val="00A13710"/>
    <w:rsid w:val="00A211B2"/>
    <w:rsid w:val="00A21F12"/>
    <w:rsid w:val="00A23FB7"/>
    <w:rsid w:val="00A25ADE"/>
    <w:rsid w:val="00A27340"/>
    <w:rsid w:val="00A306B9"/>
    <w:rsid w:val="00A3381B"/>
    <w:rsid w:val="00A34DD3"/>
    <w:rsid w:val="00A41E48"/>
    <w:rsid w:val="00A454D4"/>
    <w:rsid w:val="00A464BC"/>
    <w:rsid w:val="00A478B4"/>
    <w:rsid w:val="00A53FC2"/>
    <w:rsid w:val="00A55441"/>
    <w:rsid w:val="00A619D8"/>
    <w:rsid w:val="00A637AE"/>
    <w:rsid w:val="00A63D14"/>
    <w:rsid w:val="00A647A6"/>
    <w:rsid w:val="00A7072C"/>
    <w:rsid w:val="00A778FC"/>
    <w:rsid w:val="00A82760"/>
    <w:rsid w:val="00A8557A"/>
    <w:rsid w:val="00A86889"/>
    <w:rsid w:val="00A9534B"/>
    <w:rsid w:val="00A95D83"/>
    <w:rsid w:val="00AA2964"/>
    <w:rsid w:val="00AA6797"/>
    <w:rsid w:val="00AA7934"/>
    <w:rsid w:val="00AB05D2"/>
    <w:rsid w:val="00AB4EB9"/>
    <w:rsid w:val="00AB7C55"/>
    <w:rsid w:val="00AC4D3A"/>
    <w:rsid w:val="00AC54E4"/>
    <w:rsid w:val="00AC746E"/>
    <w:rsid w:val="00AC78F3"/>
    <w:rsid w:val="00AD180E"/>
    <w:rsid w:val="00AD3039"/>
    <w:rsid w:val="00AD6C11"/>
    <w:rsid w:val="00AD75B2"/>
    <w:rsid w:val="00AE3440"/>
    <w:rsid w:val="00AE6E94"/>
    <w:rsid w:val="00AF0F45"/>
    <w:rsid w:val="00AF58C2"/>
    <w:rsid w:val="00B006FD"/>
    <w:rsid w:val="00B00B65"/>
    <w:rsid w:val="00B00C66"/>
    <w:rsid w:val="00B037A2"/>
    <w:rsid w:val="00B16B8C"/>
    <w:rsid w:val="00B2131B"/>
    <w:rsid w:val="00B230D5"/>
    <w:rsid w:val="00B23B64"/>
    <w:rsid w:val="00B2432D"/>
    <w:rsid w:val="00B25EC6"/>
    <w:rsid w:val="00B2604A"/>
    <w:rsid w:val="00B26968"/>
    <w:rsid w:val="00B30F9F"/>
    <w:rsid w:val="00B31DBD"/>
    <w:rsid w:val="00B338C2"/>
    <w:rsid w:val="00B37EB4"/>
    <w:rsid w:val="00B37F49"/>
    <w:rsid w:val="00B4420F"/>
    <w:rsid w:val="00B459C9"/>
    <w:rsid w:val="00B47F50"/>
    <w:rsid w:val="00B54014"/>
    <w:rsid w:val="00B54CD1"/>
    <w:rsid w:val="00B55E0F"/>
    <w:rsid w:val="00B56CEE"/>
    <w:rsid w:val="00B70420"/>
    <w:rsid w:val="00B71928"/>
    <w:rsid w:val="00B72BC7"/>
    <w:rsid w:val="00B7383F"/>
    <w:rsid w:val="00B73CF8"/>
    <w:rsid w:val="00B73FA3"/>
    <w:rsid w:val="00B751A1"/>
    <w:rsid w:val="00B824BC"/>
    <w:rsid w:val="00B85446"/>
    <w:rsid w:val="00B877B2"/>
    <w:rsid w:val="00B87BD8"/>
    <w:rsid w:val="00B90C66"/>
    <w:rsid w:val="00B91088"/>
    <w:rsid w:val="00B916AC"/>
    <w:rsid w:val="00B93072"/>
    <w:rsid w:val="00B93830"/>
    <w:rsid w:val="00B96C21"/>
    <w:rsid w:val="00B97010"/>
    <w:rsid w:val="00BA16C6"/>
    <w:rsid w:val="00BA4684"/>
    <w:rsid w:val="00BB145C"/>
    <w:rsid w:val="00BB26FE"/>
    <w:rsid w:val="00BB6E90"/>
    <w:rsid w:val="00BB763B"/>
    <w:rsid w:val="00BC0324"/>
    <w:rsid w:val="00BC0346"/>
    <w:rsid w:val="00BC36E2"/>
    <w:rsid w:val="00BC5091"/>
    <w:rsid w:val="00BC6BCA"/>
    <w:rsid w:val="00BD1013"/>
    <w:rsid w:val="00BD3AAC"/>
    <w:rsid w:val="00BD4172"/>
    <w:rsid w:val="00BE0694"/>
    <w:rsid w:val="00BE5959"/>
    <w:rsid w:val="00C01853"/>
    <w:rsid w:val="00C01CC0"/>
    <w:rsid w:val="00C03B4C"/>
    <w:rsid w:val="00C04526"/>
    <w:rsid w:val="00C0504F"/>
    <w:rsid w:val="00C1325D"/>
    <w:rsid w:val="00C16CB0"/>
    <w:rsid w:val="00C20280"/>
    <w:rsid w:val="00C203F5"/>
    <w:rsid w:val="00C227B5"/>
    <w:rsid w:val="00C230FE"/>
    <w:rsid w:val="00C23E0B"/>
    <w:rsid w:val="00C2546F"/>
    <w:rsid w:val="00C258E3"/>
    <w:rsid w:val="00C275F0"/>
    <w:rsid w:val="00C300D3"/>
    <w:rsid w:val="00C33ADE"/>
    <w:rsid w:val="00C36C93"/>
    <w:rsid w:val="00C37A52"/>
    <w:rsid w:val="00C436FD"/>
    <w:rsid w:val="00C46118"/>
    <w:rsid w:val="00C47227"/>
    <w:rsid w:val="00C55005"/>
    <w:rsid w:val="00C60E92"/>
    <w:rsid w:val="00C62777"/>
    <w:rsid w:val="00C6445B"/>
    <w:rsid w:val="00C65A3E"/>
    <w:rsid w:val="00C66D49"/>
    <w:rsid w:val="00C7053D"/>
    <w:rsid w:val="00C737C5"/>
    <w:rsid w:val="00C74783"/>
    <w:rsid w:val="00C75D8C"/>
    <w:rsid w:val="00C77C22"/>
    <w:rsid w:val="00C80BAC"/>
    <w:rsid w:val="00C80BF6"/>
    <w:rsid w:val="00C83F97"/>
    <w:rsid w:val="00C84BFC"/>
    <w:rsid w:val="00C86150"/>
    <w:rsid w:val="00C875C5"/>
    <w:rsid w:val="00C87E8A"/>
    <w:rsid w:val="00C94588"/>
    <w:rsid w:val="00C94853"/>
    <w:rsid w:val="00CA41EA"/>
    <w:rsid w:val="00CA55AE"/>
    <w:rsid w:val="00CA5FC6"/>
    <w:rsid w:val="00CA753B"/>
    <w:rsid w:val="00CB39C0"/>
    <w:rsid w:val="00CB3D74"/>
    <w:rsid w:val="00CB5EB0"/>
    <w:rsid w:val="00CC09A3"/>
    <w:rsid w:val="00CC364F"/>
    <w:rsid w:val="00CC75AA"/>
    <w:rsid w:val="00CD34C7"/>
    <w:rsid w:val="00CD4BD0"/>
    <w:rsid w:val="00CD58A2"/>
    <w:rsid w:val="00CD59F8"/>
    <w:rsid w:val="00CD6856"/>
    <w:rsid w:val="00CD6CB3"/>
    <w:rsid w:val="00CE006C"/>
    <w:rsid w:val="00CE2B2A"/>
    <w:rsid w:val="00CE5D26"/>
    <w:rsid w:val="00CE60A0"/>
    <w:rsid w:val="00CE76EC"/>
    <w:rsid w:val="00CF145A"/>
    <w:rsid w:val="00CF2384"/>
    <w:rsid w:val="00CF616A"/>
    <w:rsid w:val="00CF7894"/>
    <w:rsid w:val="00D02FCC"/>
    <w:rsid w:val="00D03661"/>
    <w:rsid w:val="00D037A5"/>
    <w:rsid w:val="00D0554D"/>
    <w:rsid w:val="00D10058"/>
    <w:rsid w:val="00D10390"/>
    <w:rsid w:val="00D1117D"/>
    <w:rsid w:val="00D137E7"/>
    <w:rsid w:val="00D1586B"/>
    <w:rsid w:val="00D173C2"/>
    <w:rsid w:val="00D21A13"/>
    <w:rsid w:val="00D2245E"/>
    <w:rsid w:val="00D25876"/>
    <w:rsid w:val="00D26862"/>
    <w:rsid w:val="00D30AE1"/>
    <w:rsid w:val="00D327DF"/>
    <w:rsid w:val="00D332AF"/>
    <w:rsid w:val="00D33E80"/>
    <w:rsid w:val="00D3632C"/>
    <w:rsid w:val="00D36544"/>
    <w:rsid w:val="00D36B2B"/>
    <w:rsid w:val="00D43895"/>
    <w:rsid w:val="00D43D6A"/>
    <w:rsid w:val="00D4465C"/>
    <w:rsid w:val="00D460D7"/>
    <w:rsid w:val="00D47E89"/>
    <w:rsid w:val="00D503A5"/>
    <w:rsid w:val="00D52C0B"/>
    <w:rsid w:val="00D53319"/>
    <w:rsid w:val="00D53B89"/>
    <w:rsid w:val="00D547FB"/>
    <w:rsid w:val="00D549BD"/>
    <w:rsid w:val="00D55A45"/>
    <w:rsid w:val="00D56310"/>
    <w:rsid w:val="00D612CE"/>
    <w:rsid w:val="00D6183E"/>
    <w:rsid w:val="00D61FAE"/>
    <w:rsid w:val="00D622B6"/>
    <w:rsid w:val="00D62EF2"/>
    <w:rsid w:val="00D62FEF"/>
    <w:rsid w:val="00D654EE"/>
    <w:rsid w:val="00D6632F"/>
    <w:rsid w:val="00D70634"/>
    <w:rsid w:val="00D73196"/>
    <w:rsid w:val="00D74C19"/>
    <w:rsid w:val="00D815DC"/>
    <w:rsid w:val="00D819A2"/>
    <w:rsid w:val="00D90FC8"/>
    <w:rsid w:val="00D9178D"/>
    <w:rsid w:val="00D91E27"/>
    <w:rsid w:val="00D91E98"/>
    <w:rsid w:val="00D92747"/>
    <w:rsid w:val="00D94425"/>
    <w:rsid w:val="00D97AA4"/>
    <w:rsid w:val="00DA2994"/>
    <w:rsid w:val="00DB0F49"/>
    <w:rsid w:val="00DB1E58"/>
    <w:rsid w:val="00DB53E5"/>
    <w:rsid w:val="00DB56DA"/>
    <w:rsid w:val="00DB74C6"/>
    <w:rsid w:val="00DC1FE2"/>
    <w:rsid w:val="00DC4F14"/>
    <w:rsid w:val="00DC7B2E"/>
    <w:rsid w:val="00DD24A7"/>
    <w:rsid w:val="00DD3199"/>
    <w:rsid w:val="00DE122B"/>
    <w:rsid w:val="00DE42AD"/>
    <w:rsid w:val="00DE7CC6"/>
    <w:rsid w:val="00DF0839"/>
    <w:rsid w:val="00DF52E3"/>
    <w:rsid w:val="00DF54E5"/>
    <w:rsid w:val="00E006A9"/>
    <w:rsid w:val="00E03FE1"/>
    <w:rsid w:val="00E05EF3"/>
    <w:rsid w:val="00E07070"/>
    <w:rsid w:val="00E10AC3"/>
    <w:rsid w:val="00E1236E"/>
    <w:rsid w:val="00E127F1"/>
    <w:rsid w:val="00E12A71"/>
    <w:rsid w:val="00E1403A"/>
    <w:rsid w:val="00E145FF"/>
    <w:rsid w:val="00E15B5A"/>
    <w:rsid w:val="00E163E9"/>
    <w:rsid w:val="00E21DB3"/>
    <w:rsid w:val="00E22DD5"/>
    <w:rsid w:val="00E231C3"/>
    <w:rsid w:val="00E25894"/>
    <w:rsid w:val="00E25B59"/>
    <w:rsid w:val="00E31E83"/>
    <w:rsid w:val="00E3254F"/>
    <w:rsid w:val="00E331A7"/>
    <w:rsid w:val="00E347B2"/>
    <w:rsid w:val="00E378D0"/>
    <w:rsid w:val="00E42C19"/>
    <w:rsid w:val="00E50EAF"/>
    <w:rsid w:val="00E515D2"/>
    <w:rsid w:val="00E526A4"/>
    <w:rsid w:val="00E56A88"/>
    <w:rsid w:val="00E609AC"/>
    <w:rsid w:val="00E66F4C"/>
    <w:rsid w:val="00E74420"/>
    <w:rsid w:val="00E75E7E"/>
    <w:rsid w:val="00E84CC1"/>
    <w:rsid w:val="00E912DA"/>
    <w:rsid w:val="00EA4CC8"/>
    <w:rsid w:val="00EB12C3"/>
    <w:rsid w:val="00EB186A"/>
    <w:rsid w:val="00EB1A20"/>
    <w:rsid w:val="00EB2B8A"/>
    <w:rsid w:val="00EB2C3B"/>
    <w:rsid w:val="00EB3274"/>
    <w:rsid w:val="00EB61DA"/>
    <w:rsid w:val="00EC0BD7"/>
    <w:rsid w:val="00EC2658"/>
    <w:rsid w:val="00EC3A88"/>
    <w:rsid w:val="00EC4716"/>
    <w:rsid w:val="00EC6815"/>
    <w:rsid w:val="00ED2733"/>
    <w:rsid w:val="00ED42E7"/>
    <w:rsid w:val="00ED5395"/>
    <w:rsid w:val="00ED7A5A"/>
    <w:rsid w:val="00EE0061"/>
    <w:rsid w:val="00EE065C"/>
    <w:rsid w:val="00EE0AE5"/>
    <w:rsid w:val="00EE1AAD"/>
    <w:rsid w:val="00EE2EFF"/>
    <w:rsid w:val="00EF0458"/>
    <w:rsid w:val="00EF08D3"/>
    <w:rsid w:val="00EF1378"/>
    <w:rsid w:val="00EF2FCD"/>
    <w:rsid w:val="00EF7714"/>
    <w:rsid w:val="00F05DE2"/>
    <w:rsid w:val="00F12E3D"/>
    <w:rsid w:val="00F137C6"/>
    <w:rsid w:val="00F14489"/>
    <w:rsid w:val="00F15B6C"/>
    <w:rsid w:val="00F16004"/>
    <w:rsid w:val="00F171F2"/>
    <w:rsid w:val="00F20176"/>
    <w:rsid w:val="00F270F9"/>
    <w:rsid w:val="00F27737"/>
    <w:rsid w:val="00F3153B"/>
    <w:rsid w:val="00F31B1B"/>
    <w:rsid w:val="00F34C28"/>
    <w:rsid w:val="00F36555"/>
    <w:rsid w:val="00F36F13"/>
    <w:rsid w:val="00F37205"/>
    <w:rsid w:val="00F401C3"/>
    <w:rsid w:val="00F41129"/>
    <w:rsid w:val="00F419A5"/>
    <w:rsid w:val="00F41D09"/>
    <w:rsid w:val="00F466E8"/>
    <w:rsid w:val="00F470B1"/>
    <w:rsid w:val="00F54601"/>
    <w:rsid w:val="00F55C2A"/>
    <w:rsid w:val="00F56489"/>
    <w:rsid w:val="00F56C80"/>
    <w:rsid w:val="00F60D57"/>
    <w:rsid w:val="00F6111A"/>
    <w:rsid w:val="00F6294D"/>
    <w:rsid w:val="00F64491"/>
    <w:rsid w:val="00F67510"/>
    <w:rsid w:val="00F71730"/>
    <w:rsid w:val="00F71BB7"/>
    <w:rsid w:val="00F72F05"/>
    <w:rsid w:val="00F73FDD"/>
    <w:rsid w:val="00F80E09"/>
    <w:rsid w:val="00F8315C"/>
    <w:rsid w:val="00F865FC"/>
    <w:rsid w:val="00F95EF6"/>
    <w:rsid w:val="00F96DBB"/>
    <w:rsid w:val="00FA2CFB"/>
    <w:rsid w:val="00FA36DD"/>
    <w:rsid w:val="00FA43C8"/>
    <w:rsid w:val="00FA59CD"/>
    <w:rsid w:val="00FA627E"/>
    <w:rsid w:val="00FA7951"/>
    <w:rsid w:val="00FB0793"/>
    <w:rsid w:val="00FB227F"/>
    <w:rsid w:val="00FB5191"/>
    <w:rsid w:val="00FB5949"/>
    <w:rsid w:val="00FC03DE"/>
    <w:rsid w:val="00FC057A"/>
    <w:rsid w:val="00FC0E3F"/>
    <w:rsid w:val="00FC1D9E"/>
    <w:rsid w:val="00FC38E5"/>
    <w:rsid w:val="00FC4AFA"/>
    <w:rsid w:val="00FC4D86"/>
    <w:rsid w:val="00FD1B29"/>
    <w:rsid w:val="00FD6662"/>
    <w:rsid w:val="00FE3813"/>
    <w:rsid w:val="00FE72FE"/>
    <w:rsid w:val="00FF0328"/>
    <w:rsid w:val="00FF65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37894"/>
  <w15:docId w15:val="{980449A1-146F-4643-AEB8-ECC3503C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3D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D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3DB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1"/>
    <w:next w:val="a0"/>
    <w:link w:val="40"/>
    <w:qFormat/>
    <w:rsid w:val="00245AD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D3DB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4D3DB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4D3DBC"/>
    <w:rPr>
      <w:rFonts w:asciiTheme="majorHAnsi" w:eastAsiaTheme="majorEastAsia" w:hAnsiTheme="majorHAnsi" w:cstheme="majorBidi"/>
      <w:b/>
      <w:bCs/>
      <w:color w:val="4F81BD" w:themeColor="accent1"/>
    </w:rPr>
  </w:style>
  <w:style w:type="paragraph" w:styleId="a4">
    <w:name w:val="TOC Heading"/>
    <w:basedOn w:val="1"/>
    <w:next w:val="a"/>
    <w:uiPriority w:val="39"/>
    <w:semiHidden/>
    <w:unhideWhenUsed/>
    <w:qFormat/>
    <w:rsid w:val="009B2579"/>
    <w:pPr>
      <w:outlineLvl w:val="9"/>
    </w:pPr>
  </w:style>
  <w:style w:type="paragraph" w:styleId="12">
    <w:name w:val="toc 1"/>
    <w:basedOn w:val="a"/>
    <w:next w:val="a"/>
    <w:autoRedefine/>
    <w:uiPriority w:val="39"/>
    <w:unhideWhenUsed/>
    <w:rsid w:val="009B2579"/>
    <w:pPr>
      <w:spacing w:after="100"/>
    </w:pPr>
  </w:style>
  <w:style w:type="paragraph" w:styleId="21">
    <w:name w:val="toc 2"/>
    <w:basedOn w:val="a"/>
    <w:next w:val="a"/>
    <w:autoRedefine/>
    <w:uiPriority w:val="39"/>
    <w:unhideWhenUsed/>
    <w:rsid w:val="009B2579"/>
    <w:pPr>
      <w:spacing w:after="100"/>
      <w:ind w:left="220"/>
    </w:pPr>
  </w:style>
  <w:style w:type="paragraph" w:styleId="31">
    <w:name w:val="toc 3"/>
    <w:basedOn w:val="a"/>
    <w:next w:val="a"/>
    <w:autoRedefine/>
    <w:uiPriority w:val="39"/>
    <w:unhideWhenUsed/>
    <w:rsid w:val="009B2579"/>
    <w:pPr>
      <w:spacing w:after="100"/>
      <w:ind w:left="440"/>
    </w:pPr>
  </w:style>
  <w:style w:type="character" w:styleId="a5">
    <w:name w:val="Hyperlink"/>
    <w:basedOn w:val="a1"/>
    <w:uiPriority w:val="99"/>
    <w:unhideWhenUsed/>
    <w:rsid w:val="009B2579"/>
    <w:rPr>
      <w:color w:val="0000FF" w:themeColor="hyperlink"/>
      <w:u w:val="single"/>
    </w:rPr>
  </w:style>
  <w:style w:type="paragraph" w:styleId="a6">
    <w:name w:val="Balloon Text"/>
    <w:basedOn w:val="a"/>
    <w:link w:val="a7"/>
    <w:uiPriority w:val="99"/>
    <w:semiHidden/>
    <w:unhideWhenUsed/>
    <w:rsid w:val="009B2579"/>
    <w:rPr>
      <w:rFonts w:ascii="Tahoma" w:hAnsi="Tahoma" w:cs="Tahoma"/>
      <w:sz w:val="16"/>
      <w:szCs w:val="16"/>
    </w:rPr>
  </w:style>
  <w:style w:type="character" w:customStyle="1" w:styleId="a7">
    <w:name w:val="Текст выноски Знак"/>
    <w:basedOn w:val="a1"/>
    <w:link w:val="a6"/>
    <w:uiPriority w:val="99"/>
    <w:semiHidden/>
    <w:rsid w:val="009B2579"/>
    <w:rPr>
      <w:rFonts w:ascii="Tahoma" w:hAnsi="Tahoma" w:cs="Tahoma"/>
      <w:sz w:val="16"/>
      <w:szCs w:val="16"/>
    </w:rPr>
  </w:style>
  <w:style w:type="character" w:customStyle="1" w:styleId="c0">
    <w:name w:val="c0"/>
    <w:rsid w:val="00C75D8C"/>
  </w:style>
  <w:style w:type="paragraph" w:styleId="a0">
    <w:name w:val="Body Text"/>
    <w:basedOn w:val="a"/>
    <w:link w:val="a8"/>
    <w:rsid w:val="00C75D8C"/>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C75D8C"/>
    <w:rPr>
      <w:rFonts w:ascii="Times New Roman" w:eastAsia="SimSun" w:hAnsi="Times New Roman" w:cs="Mangal"/>
      <w:kern w:val="1"/>
      <w:sz w:val="24"/>
      <w:szCs w:val="24"/>
      <w:lang w:eastAsia="hi-IN" w:bidi="hi-IN"/>
    </w:rPr>
  </w:style>
  <w:style w:type="paragraph" w:customStyle="1" w:styleId="13">
    <w:name w:val="Абзац списка1"/>
    <w:basedOn w:val="a"/>
    <w:rsid w:val="00C75D8C"/>
    <w:pPr>
      <w:widowControl w:val="0"/>
      <w:suppressAutoHyphens/>
      <w:ind w:left="720"/>
    </w:pPr>
    <w:rPr>
      <w:rFonts w:eastAsia="SimSun" w:cs="Mangal"/>
      <w:kern w:val="1"/>
      <w:lang w:eastAsia="hi-IN" w:bidi="hi-IN"/>
    </w:rPr>
  </w:style>
  <w:style w:type="paragraph" w:customStyle="1" w:styleId="c5">
    <w:name w:val="c5"/>
    <w:basedOn w:val="a"/>
    <w:rsid w:val="00C75D8C"/>
    <w:pPr>
      <w:spacing w:before="100" w:after="100"/>
    </w:pPr>
    <w:rPr>
      <w:kern w:val="1"/>
      <w:lang w:eastAsia="ar-SA"/>
    </w:rPr>
  </w:style>
  <w:style w:type="paragraph" w:customStyle="1" w:styleId="c6">
    <w:name w:val="c6"/>
    <w:basedOn w:val="a"/>
    <w:rsid w:val="00C75D8C"/>
    <w:pPr>
      <w:spacing w:before="100" w:after="100"/>
    </w:pPr>
    <w:rPr>
      <w:kern w:val="1"/>
      <w:lang w:eastAsia="ar-SA"/>
    </w:rPr>
  </w:style>
  <w:style w:type="paragraph" w:customStyle="1" w:styleId="NormalWeb1">
    <w:name w:val="Normal (Web)1"/>
    <w:basedOn w:val="a"/>
    <w:rsid w:val="00C75D8C"/>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C75D8C"/>
    <w:pPr>
      <w:spacing w:before="100" w:beforeAutospacing="1" w:after="100" w:afterAutospacing="1"/>
    </w:pPr>
  </w:style>
  <w:style w:type="paragraph" w:customStyle="1" w:styleId="c7">
    <w:name w:val="c7"/>
    <w:basedOn w:val="a"/>
    <w:rsid w:val="00C75D8C"/>
    <w:pPr>
      <w:spacing w:before="90" w:after="90"/>
    </w:pPr>
  </w:style>
  <w:style w:type="character" w:customStyle="1" w:styleId="c14">
    <w:name w:val="c14"/>
    <w:basedOn w:val="a1"/>
    <w:rsid w:val="00C75D8C"/>
  </w:style>
  <w:style w:type="paragraph" w:customStyle="1" w:styleId="14">
    <w:name w:val="Абзац списка1"/>
    <w:basedOn w:val="a"/>
    <w:rsid w:val="00CC09A3"/>
    <w:pPr>
      <w:widowControl w:val="0"/>
      <w:suppressAutoHyphens/>
      <w:ind w:left="720"/>
    </w:pPr>
    <w:rPr>
      <w:rFonts w:eastAsia="SimSun" w:cs="Mangal"/>
      <w:kern w:val="1"/>
      <w:lang w:eastAsia="hi-IN" w:bidi="hi-IN"/>
    </w:rPr>
  </w:style>
  <w:style w:type="character" w:customStyle="1" w:styleId="c3">
    <w:name w:val="c3"/>
    <w:basedOn w:val="a1"/>
    <w:rsid w:val="00CC09A3"/>
  </w:style>
  <w:style w:type="paragraph" w:styleId="aa">
    <w:name w:val="List Paragraph"/>
    <w:basedOn w:val="a"/>
    <w:link w:val="ab"/>
    <w:uiPriority w:val="34"/>
    <w:qFormat/>
    <w:rsid w:val="00CC09A3"/>
    <w:pPr>
      <w:widowControl w:val="0"/>
      <w:suppressAutoHyphens/>
      <w:ind w:left="720"/>
      <w:contextualSpacing/>
    </w:pPr>
    <w:rPr>
      <w:rFonts w:eastAsia="SimSun" w:cs="Mangal"/>
      <w:kern w:val="1"/>
      <w:szCs w:val="21"/>
      <w:lang w:eastAsia="hi-IN" w:bidi="hi-IN"/>
    </w:rPr>
  </w:style>
  <w:style w:type="table" w:styleId="ac">
    <w:name w:val="Table Grid"/>
    <w:basedOn w:val="a2"/>
    <w:uiPriority w:val="59"/>
    <w:rsid w:val="00CC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
    <w:rsid w:val="00CC09A3"/>
    <w:pPr>
      <w:widowControl w:val="0"/>
      <w:suppressAutoHyphens/>
      <w:spacing w:before="280" w:after="280"/>
    </w:pPr>
    <w:rPr>
      <w:rFonts w:eastAsia="SimSun" w:cs="Mangal"/>
      <w:kern w:val="1"/>
      <w:lang w:eastAsia="hi-IN" w:bidi="hi-IN"/>
    </w:rPr>
  </w:style>
  <w:style w:type="paragraph" w:customStyle="1" w:styleId="c9">
    <w:name w:val="c9"/>
    <w:basedOn w:val="a"/>
    <w:rsid w:val="00CC09A3"/>
    <w:pPr>
      <w:spacing w:before="100" w:beforeAutospacing="1" w:after="100" w:afterAutospacing="1"/>
    </w:pPr>
  </w:style>
  <w:style w:type="character" w:customStyle="1" w:styleId="c48">
    <w:name w:val="c48"/>
    <w:basedOn w:val="a1"/>
    <w:rsid w:val="00CC09A3"/>
  </w:style>
  <w:style w:type="paragraph" w:customStyle="1" w:styleId="c40">
    <w:name w:val="c40"/>
    <w:basedOn w:val="a"/>
    <w:rsid w:val="00CC09A3"/>
    <w:pPr>
      <w:spacing w:before="100" w:beforeAutospacing="1" w:after="100" w:afterAutospacing="1"/>
    </w:pPr>
  </w:style>
  <w:style w:type="character" w:customStyle="1" w:styleId="c28">
    <w:name w:val="c28"/>
    <w:basedOn w:val="a1"/>
    <w:rsid w:val="00CC09A3"/>
  </w:style>
  <w:style w:type="paragraph" w:customStyle="1" w:styleId="c60">
    <w:name w:val="c60"/>
    <w:basedOn w:val="a"/>
    <w:rsid w:val="00CC09A3"/>
    <w:pPr>
      <w:spacing w:before="100" w:beforeAutospacing="1" w:after="100" w:afterAutospacing="1"/>
    </w:pPr>
  </w:style>
  <w:style w:type="paragraph" w:customStyle="1" w:styleId="Style3">
    <w:name w:val="Style3"/>
    <w:basedOn w:val="a"/>
    <w:rsid w:val="00CC09A3"/>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7C3E92"/>
    <w:rPr>
      <w:rFonts w:ascii="Times New Roman" w:hAnsi="Times New Roman"/>
      <w:b/>
      <w:spacing w:val="-10"/>
      <w:sz w:val="22"/>
    </w:rPr>
  </w:style>
  <w:style w:type="paragraph" w:customStyle="1" w:styleId="ad">
    <w:name w:val="Содержимое таблицы"/>
    <w:basedOn w:val="a"/>
    <w:rsid w:val="007C3E92"/>
    <w:pPr>
      <w:suppressLineNumbers/>
      <w:suppressAutoHyphens/>
    </w:pPr>
    <w:rPr>
      <w:rFonts w:cs="Calibri"/>
      <w:lang w:eastAsia="ar-SA"/>
    </w:rPr>
  </w:style>
  <w:style w:type="paragraph" w:customStyle="1" w:styleId="32">
    <w:name w:val="Заголовок 3+"/>
    <w:basedOn w:val="a"/>
    <w:rsid w:val="007C3E92"/>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7C3E92"/>
  </w:style>
  <w:style w:type="paragraph" w:customStyle="1" w:styleId="Textbody">
    <w:name w:val="Text body"/>
    <w:basedOn w:val="a"/>
    <w:rsid w:val="007C3E92"/>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CF145A"/>
    <w:pPr>
      <w:widowControl w:val="0"/>
      <w:suppressAutoHyphens/>
      <w:spacing w:before="280" w:after="280"/>
    </w:pPr>
    <w:rPr>
      <w:rFonts w:eastAsia="SimSun" w:cs="Mangal"/>
      <w:kern w:val="1"/>
      <w:lang w:eastAsia="hi-IN" w:bidi="hi-IN"/>
    </w:rPr>
  </w:style>
  <w:style w:type="paragraph" w:customStyle="1" w:styleId="c1">
    <w:name w:val="c1"/>
    <w:basedOn w:val="a"/>
    <w:rsid w:val="00CF145A"/>
    <w:pPr>
      <w:spacing w:before="100" w:beforeAutospacing="1" w:after="100" w:afterAutospacing="1"/>
    </w:pPr>
  </w:style>
  <w:style w:type="character" w:customStyle="1" w:styleId="c2">
    <w:name w:val="c2"/>
    <w:rsid w:val="00CF145A"/>
  </w:style>
  <w:style w:type="character" w:customStyle="1" w:styleId="c4">
    <w:name w:val="c4"/>
    <w:rsid w:val="00CF145A"/>
  </w:style>
  <w:style w:type="paragraph" w:customStyle="1" w:styleId="ae">
    <w:name w:val="Разрядка"/>
    <w:basedOn w:val="a"/>
    <w:link w:val="af"/>
    <w:uiPriority w:val="99"/>
    <w:qFormat/>
    <w:rsid w:val="00292F6D"/>
    <w:pPr>
      <w:jc w:val="both"/>
    </w:pPr>
  </w:style>
  <w:style w:type="character" w:customStyle="1" w:styleId="af">
    <w:name w:val="Разрядка Знак"/>
    <w:basedOn w:val="a1"/>
    <w:link w:val="ae"/>
    <w:uiPriority w:val="99"/>
    <w:rsid w:val="00292F6D"/>
    <w:rPr>
      <w:rFonts w:ascii="Times New Roman" w:eastAsia="Times New Roman" w:hAnsi="Times New Roman" w:cs="Times New Roman"/>
      <w:sz w:val="24"/>
      <w:szCs w:val="24"/>
      <w:lang w:eastAsia="ru-RU"/>
    </w:rPr>
  </w:style>
  <w:style w:type="paragraph" w:customStyle="1" w:styleId="ParagraphStyle">
    <w:name w:val="Paragraph Style"/>
    <w:rsid w:val="00D819A2"/>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D819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CE2B2A"/>
    <w:rPr>
      <w:i/>
      <w:iCs/>
    </w:rPr>
  </w:style>
  <w:style w:type="table" w:customStyle="1" w:styleId="16">
    <w:name w:val="Стиль1"/>
    <w:basedOn w:val="a2"/>
    <w:uiPriority w:val="99"/>
    <w:rsid w:val="00CE2B2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CE2B2A"/>
    <w:pPr>
      <w:spacing w:before="100" w:beforeAutospacing="1" w:after="100" w:afterAutospacing="1"/>
    </w:pPr>
  </w:style>
  <w:style w:type="character" w:customStyle="1" w:styleId="af1">
    <w:name w:val="Без интервала Знак"/>
    <w:link w:val="af2"/>
    <w:uiPriority w:val="1"/>
    <w:locked/>
    <w:rsid w:val="00CE2B2A"/>
  </w:style>
  <w:style w:type="paragraph" w:styleId="af2">
    <w:name w:val="No Spacing"/>
    <w:basedOn w:val="a"/>
    <w:link w:val="af1"/>
    <w:uiPriority w:val="1"/>
    <w:qFormat/>
    <w:rsid w:val="00CE2B2A"/>
    <w:pPr>
      <w:spacing w:before="100" w:beforeAutospacing="1" w:after="100" w:afterAutospacing="1"/>
    </w:pPr>
  </w:style>
  <w:style w:type="paragraph" w:customStyle="1" w:styleId="af3">
    <w:name w:val="заголовок столбца"/>
    <w:basedOn w:val="a"/>
    <w:rsid w:val="00CE2B2A"/>
    <w:pPr>
      <w:suppressAutoHyphens/>
      <w:spacing w:after="120"/>
      <w:jc w:val="center"/>
    </w:pPr>
    <w:rPr>
      <w:rFonts w:ascii="Calibri" w:hAnsi="Calibri"/>
      <w:b/>
      <w:color w:val="000000"/>
      <w:sz w:val="16"/>
      <w:szCs w:val="20"/>
    </w:rPr>
  </w:style>
  <w:style w:type="paragraph" w:customStyle="1" w:styleId="c17">
    <w:name w:val="c17"/>
    <w:basedOn w:val="a"/>
    <w:rsid w:val="00CE2B2A"/>
    <w:pPr>
      <w:spacing w:before="100" w:beforeAutospacing="1" w:after="100" w:afterAutospacing="1"/>
    </w:pPr>
  </w:style>
  <w:style w:type="character" w:customStyle="1" w:styleId="c56">
    <w:name w:val="c56"/>
    <w:basedOn w:val="a1"/>
    <w:rsid w:val="00CE2B2A"/>
  </w:style>
  <w:style w:type="character" w:customStyle="1" w:styleId="c16">
    <w:name w:val="c16"/>
    <w:basedOn w:val="a1"/>
    <w:rsid w:val="00CE2B2A"/>
  </w:style>
  <w:style w:type="paragraph" w:customStyle="1" w:styleId="af4">
    <w:name w:val="Основной"/>
    <w:basedOn w:val="a"/>
    <w:rsid w:val="00D90FC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D90FC8"/>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D90FC8"/>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D90FC8"/>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D90FC8"/>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8727C3"/>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8727C3"/>
    <w:rPr>
      <w:rFonts w:ascii="Times New Roman" w:eastAsia="Times New Roman" w:hAnsi="Times New Roman" w:cs="Times New Roman"/>
      <w:sz w:val="20"/>
      <w:szCs w:val="20"/>
      <w:lang w:eastAsia="ru-RU"/>
    </w:rPr>
  </w:style>
  <w:style w:type="numbering" w:customStyle="1" w:styleId="List15">
    <w:name w:val="List 15"/>
    <w:rsid w:val="008727C3"/>
    <w:pPr>
      <w:numPr>
        <w:numId w:val="58"/>
      </w:numPr>
    </w:pPr>
  </w:style>
  <w:style w:type="numbering" w:customStyle="1" w:styleId="List13">
    <w:name w:val="List 13"/>
    <w:rsid w:val="008727C3"/>
    <w:pPr>
      <w:numPr>
        <w:numId w:val="59"/>
      </w:numPr>
    </w:pPr>
  </w:style>
  <w:style w:type="numbering" w:customStyle="1" w:styleId="List14">
    <w:name w:val="List 14"/>
    <w:rsid w:val="008727C3"/>
    <w:pPr>
      <w:numPr>
        <w:numId w:val="60"/>
      </w:numPr>
    </w:pPr>
  </w:style>
  <w:style w:type="character" w:customStyle="1" w:styleId="40">
    <w:name w:val="Заголовок 4 Знак"/>
    <w:basedOn w:val="a1"/>
    <w:link w:val="4"/>
    <w:rsid w:val="00245AD4"/>
    <w:rPr>
      <w:rFonts w:ascii="Arial" w:eastAsia="Microsoft YaHei" w:hAnsi="Arial" w:cs="Mangal"/>
      <w:b/>
      <w:bCs/>
      <w:i/>
      <w:iCs/>
      <w:kern w:val="1"/>
      <w:sz w:val="24"/>
      <w:szCs w:val="24"/>
      <w:lang w:eastAsia="hi-IN" w:bidi="hi-IN"/>
    </w:rPr>
  </w:style>
  <w:style w:type="numbering" w:customStyle="1" w:styleId="17">
    <w:name w:val="Нет списка1"/>
    <w:next w:val="a3"/>
    <w:uiPriority w:val="99"/>
    <w:semiHidden/>
    <w:unhideWhenUsed/>
    <w:rsid w:val="00245AD4"/>
  </w:style>
  <w:style w:type="character" w:customStyle="1" w:styleId="WW8Num1z0">
    <w:name w:val="WW8Num1z0"/>
    <w:rsid w:val="00245AD4"/>
    <w:rPr>
      <w:rFonts w:ascii="Times New Roman" w:eastAsia="Times New Roman" w:hAnsi="Times New Roman"/>
    </w:rPr>
  </w:style>
  <w:style w:type="character" w:customStyle="1" w:styleId="WW8Num2z0">
    <w:name w:val="WW8Num2z0"/>
    <w:rsid w:val="00245AD4"/>
    <w:rPr>
      <w:rFonts w:ascii="Times New Roman" w:hAnsi="Times New Roman"/>
    </w:rPr>
  </w:style>
  <w:style w:type="character" w:customStyle="1" w:styleId="WW8Num3z0">
    <w:name w:val="WW8Num3z0"/>
    <w:rsid w:val="00245AD4"/>
    <w:rPr>
      <w:rFonts w:ascii="Times New Roman" w:hAnsi="Times New Roman"/>
    </w:rPr>
  </w:style>
  <w:style w:type="character" w:customStyle="1" w:styleId="WW8Num4z0">
    <w:name w:val="WW8Num4z0"/>
    <w:rsid w:val="00245AD4"/>
    <w:rPr>
      <w:rFonts w:ascii="Times New Roman" w:hAnsi="Times New Roman"/>
    </w:rPr>
  </w:style>
  <w:style w:type="character" w:customStyle="1" w:styleId="WW8Num8z0">
    <w:name w:val="WW8Num8z0"/>
    <w:rsid w:val="00245AD4"/>
    <w:rPr>
      <w:rFonts w:ascii="Symbol" w:hAnsi="Symbol"/>
    </w:rPr>
  </w:style>
  <w:style w:type="character" w:customStyle="1" w:styleId="WW8Num9z0">
    <w:name w:val="WW8Num9z0"/>
    <w:rsid w:val="00245AD4"/>
    <w:rPr>
      <w:rFonts w:ascii="Symbol" w:hAnsi="Symbol"/>
    </w:rPr>
  </w:style>
  <w:style w:type="character" w:customStyle="1" w:styleId="WW8Num10z0">
    <w:name w:val="WW8Num10z0"/>
    <w:rsid w:val="00245AD4"/>
    <w:rPr>
      <w:rFonts w:ascii="Times New Roman" w:hAnsi="Times New Roman"/>
    </w:rPr>
  </w:style>
  <w:style w:type="character" w:customStyle="1" w:styleId="WW8Num11z0">
    <w:name w:val="WW8Num11z0"/>
    <w:rsid w:val="00245AD4"/>
    <w:rPr>
      <w:rFonts w:ascii="Symbol" w:hAnsi="Symbol"/>
    </w:rPr>
  </w:style>
  <w:style w:type="character" w:customStyle="1" w:styleId="WW8Num11z1">
    <w:name w:val="WW8Num11z1"/>
    <w:rsid w:val="00245AD4"/>
    <w:rPr>
      <w:rFonts w:ascii="Courier New" w:hAnsi="Courier New"/>
    </w:rPr>
  </w:style>
  <w:style w:type="character" w:customStyle="1" w:styleId="WW8Num12z0">
    <w:name w:val="WW8Num12z0"/>
    <w:rsid w:val="00245AD4"/>
    <w:rPr>
      <w:rFonts w:ascii="Symbol" w:hAnsi="Symbol"/>
    </w:rPr>
  </w:style>
  <w:style w:type="character" w:customStyle="1" w:styleId="WW8Num12z1">
    <w:name w:val="WW8Num12z1"/>
    <w:rsid w:val="00245AD4"/>
    <w:rPr>
      <w:rFonts w:ascii="OpenSymbol" w:hAnsi="OpenSymbol"/>
    </w:rPr>
  </w:style>
  <w:style w:type="character" w:customStyle="1" w:styleId="WW8Num13z0">
    <w:name w:val="WW8Num13z0"/>
    <w:rsid w:val="00245AD4"/>
    <w:rPr>
      <w:rFonts w:ascii="Times New Roman" w:hAnsi="Times New Roman"/>
    </w:rPr>
  </w:style>
  <w:style w:type="character" w:customStyle="1" w:styleId="WW8Num13z1">
    <w:name w:val="WW8Num13z1"/>
    <w:rsid w:val="00245AD4"/>
    <w:rPr>
      <w:rFonts w:ascii="Courier New" w:hAnsi="Courier New"/>
    </w:rPr>
  </w:style>
  <w:style w:type="character" w:customStyle="1" w:styleId="WW8Num14z0">
    <w:name w:val="WW8Num14z0"/>
    <w:rsid w:val="00245AD4"/>
    <w:rPr>
      <w:rFonts w:ascii="Times New Roman" w:hAnsi="Times New Roman"/>
    </w:rPr>
  </w:style>
  <w:style w:type="character" w:customStyle="1" w:styleId="WW8Num14z1">
    <w:name w:val="WW8Num14z1"/>
    <w:rsid w:val="00245AD4"/>
    <w:rPr>
      <w:rFonts w:ascii="OpenSymbol" w:hAnsi="OpenSymbol" w:cs="OpenSymbol"/>
    </w:rPr>
  </w:style>
  <w:style w:type="character" w:customStyle="1" w:styleId="WW8Num15z0">
    <w:name w:val="WW8Num15z0"/>
    <w:rsid w:val="00245AD4"/>
    <w:rPr>
      <w:rFonts w:ascii="Symbol" w:hAnsi="Symbol"/>
    </w:rPr>
  </w:style>
  <w:style w:type="character" w:customStyle="1" w:styleId="WW8Num15z1">
    <w:name w:val="WW8Num15z1"/>
    <w:rsid w:val="00245AD4"/>
    <w:rPr>
      <w:rFonts w:ascii="Courier New" w:hAnsi="Courier New"/>
    </w:rPr>
  </w:style>
  <w:style w:type="character" w:customStyle="1" w:styleId="Absatz-Standardschriftart">
    <w:name w:val="Absatz-Standardschriftart"/>
    <w:rsid w:val="00245AD4"/>
  </w:style>
  <w:style w:type="character" w:customStyle="1" w:styleId="WW-Absatz-Standardschriftart">
    <w:name w:val="WW-Absatz-Standardschriftart"/>
    <w:rsid w:val="00245AD4"/>
  </w:style>
  <w:style w:type="character" w:customStyle="1" w:styleId="WW-Absatz-Standardschriftart1">
    <w:name w:val="WW-Absatz-Standardschriftart1"/>
    <w:rsid w:val="00245AD4"/>
  </w:style>
  <w:style w:type="character" w:customStyle="1" w:styleId="WW8Num5z0">
    <w:name w:val="WW8Num5z0"/>
    <w:rsid w:val="00245AD4"/>
    <w:rPr>
      <w:rFonts w:ascii="Times New Roman" w:hAnsi="Times New Roman"/>
    </w:rPr>
  </w:style>
  <w:style w:type="character" w:customStyle="1" w:styleId="WW8Num16z0">
    <w:name w:val="WW8Num16z0"/>
    <w:rsid w:val="00245AD4"/>
    <w:rPr>
      <w:rFonts w:ascii="Symbol" w:hAnsi="Symbol"/>
    </w:rPr>
  </w:style>
  <w:style w:type="character" w:customStyle="1" w:styleId="WW8Num16z1">
    <w:name w:val="WW8Num16z1"/>
    <w:rsid w:val="00245AD4"/>
    <w:rPr>
      <w:rFonts w:ascii="Courier New" w:hAnsi="Courier New"/>
    </w:rPr>
  </w:style>
  <w:style w:type="character" w:customStyle="1" w:styleId="WW-Absatz-Standardschriftart11">
    <w:name w:val="WW-Absatz-Standardschriftart11"/>
    <w:rsid w:val="00245AD4"/>
  </w:style>
  <w:style w:type="character" w:customStyle="1" w:styleId="WW8Num17z0">
    <w:name w:val="WW8Num17z0"/>
    <w:rsid w:val="00245AD4"/>
    <w:rPr>
      <w:rFonts w:ascii="Wingdings 2" w:hAnsi="Wingdings 2" w:cs="OpenSymbol"/>
    </w:rPr>
  </w:style>
  <w:style w:type="character" w:customStyle="1" w:styleId="WW8Num17z1">
    <w:name w:val="WW8Num17z1"/>
    <w:rsid w:val="00245AD4"/>
    <w:rPr>
      <w:rFonts w:ascii="OpenSymbol" w:hAnsi="OpenSymbol" w:cs="OpenSymbol"/>
    </w:rPr>
  </w:style>
  <w:style w:type="character" w:customStyle="1" w:styleId="WW-Absatz-Standardschriftart111">
    <w:name w:val="WW-Absatz-Standardschriftart111"/>
    <w:rsid w:val="00245AD4"/>
  </w:style>
  <w:style w:type="character" w:customStyle="1" w:styleId="WW-Absatz-Standardschriftart1111">
    <w:name w:val="WW-Absatz-Standardschriftart1111"/>
    <w:rsid w:val="00245AD4"/>
  </w:style>
  <w:style w:type="character" w:customStyle="1" w:styleId="WW-Absatz-Standardschriftart11111">
    <w:name w:val="WW-Absatz-Standardschriftart11111"/>
    <w:rsid w:val="00245AD4"/>
  </w:style>
  <w:style w:type="character" w:customStyle="1" w:styleId="WW-Absatz-Standardschriftart111111">
    <w:name w:val="WW-Absatz-Standardschriftart111111"/>
    <w:rsid w:val="00245AD4"/>
  </w:style>
  <w:style w:type="character" w:customStyle="1" w:styleId="WW-Absatz-Standardschriftart1111111">
    <w:name w:val="WW-Absatz-Standardschriftart1111111"/>
    <w:rsid w:val="00245AD4"/>
  </w:style>
  <w:style w:type="character" w:customStyle="1" w:styleId="WW8Num13z2">
    <w:name w:val="WW8Num13z2"/>
    <w:rsid w:val="00245AD4"/>
    <w:rPr>
      <w:rFonts w:ascii="Wingdings" w:hAnsi="Wingdings"/>
    </w:rPr>
  </w:style>
  <w:style w:type="character" w:customStyle="1" w:styleId="WW8Num13z3">
    <w:name w:val="WW8Num13z3"/>
    <w:rsid w:val="00245AD4"/>
    <w:rPr>
      <w:rFonts w:ascii="Symbol" w:hAnsi="Symbol"/>
    </w:rPr>
  </w:style>
  <w:style w:type="character" w:customStyle="1" w:styleId="WW8Num3z1">
    <w:name w:val="WW8Num3z1"/>
    <w:rsid w:val="00245AD4"/>
    <w:rPr>
      <w:rFonts w:ascii="Courier New" w:hAnsi="Courier New"/>
    </w:rPr>
  </w:style>
  <w:style w:type="character" w:customStyle="1" w:styleId="WW8Num3z2">
    <w:name w:val="WW8Num3z2"/>
    <w:rsid w:val="00245AD4"/>
    <w:rPr>
      <w:rFonts w:ascii="Wingdings" w:hAnsi="Wingdings"/>
    </w:rPr>
  </w:style>
  <w:style w:type="character" w:customStyle="1" w:styleId="WW8Num3z3">
    <w:name w:val="WW8Num3z3"/>
    <w:rsid w:val="00245AD4"/>
    <w:rPr>
      <w:rFonts w:ascii="Symbol" w:hAnsi="Symbol"/>
    </w:rPr>
  </w:style>
  <w:style w:type="character" w:customStyle="1" w:styleId="WW8Num10z1">
    <w:name w:val="WW8Num10z1"/>
    <w:rsid w:val="00245AD4"/>
    <w:rPr>
      <w:rFonts w:ascii="Courier New" w:hAnsi="Courier New"/>
    </w:rPr>
  </w:style>
  <w:style w:type="character" w:customStyle="1" w:styleId="WW8Num10z2">
    <w:name w:val="WW8Num10z2"/>
    <w:rsid w:val="00245AD4"/>
    <w:rPr>
      <w:rFonts w:ascii="Wingdings" w:hAnsi="Wingdings"/>
    </w:rPr>
  </w:style>
  <w:style w:type="character" w:customStyle="1" w:styleId="WW8Num10z3">
    <w:name w:val="WW8Num10z3"/>
    <w:rsid w:val="00245AD4"/>
    <w:rPr>
      <w:rFonts w:ascii="Symbol" w:hAnsi="Symbol"/>
    </w:rPr>
  </w:style>
  <w:style w:type="character" w:customStyle="1" w:styleId="WW8Num19z0">
    <w:name w:val="WW8Num19z0"/>
    <w:rsid w:val="00245AD4"/>
    <w:rPr>
      <w:rFonts w:ascii="Times New Roman" w:hAnsi="Times New Roman"/>
    </w:rPr>
  </w:style>
  <w:style w:type="character" w:customStyle="1" w:styleId="WW8Num19z1">
    <w:name w:val="WW8Num19z1"/>
    <w:rsid w:val="00245AD4"/>
    <w:rPr>
      <w:rFonts w:ascii="Courier New" w:hAnsi="Courier New"/>
    </w:rPr>
  </w:style>
  <w:style w:type="character" w:customStyle="1" w:styleId="WW8Num19z2">
    <w:name w:val="WW8Num19z2"/>
    <w:rsid w:val="00245AD4"/>
    <w:rPr>
      <w:rFonts w:ascii="Wingdings" w:hAnsi="Wingdings"/>
    </w:rPr>
  </w:style>
  <w:style w:type="character" w:customStyle="1" w:styleId="WW8Num19z3">
    <w:name w:val="WW8Num19z3"/>
    <w:rsid w:val="00245AD4"/>
    <w:rPr>
      <w:rFonts w:ascii="Symbol" w:hAnsi="Symbol"/>
    </w:rPr>
  </w:style>
  <w:style w:type="character" w:customStyle="1" w:styleId="WW8Num4z1">
    <w:name w:val="WW8Num4z1"/>
    <w:rsid w:val="00245AD4"/>
    <w:rPr>
      <w:rFonts w:ascii="Courier New" w:hAnsi="Courier New"/>
    </w:rPr>
  </w:style>
  <w:style w:type="character" w:customStyle="1" w:styleId="WW8Num4z2">
    <w:name w:val="WW8Num4z2"/>
    <w:rsid w:val="00245AD4"/>
    <w:rPr>
      <w:rFonts w:ascii="Wingdings" w:hAnsi="Wingdings"/>
    </w:rPr>
  </w:style>
  <w:style w:type="character" w:customStyle="1" w:styleId="WW8Num4z3">
    <w:name w:val="WW8Num4z3"/>
    <w:rsid w:val="00245AD4"/>
    <w:rPr>
      <w:rFonts w:ascii="Symbol" w:hAnsi="Symbol"/>
    </w:rPr>
  </w:style>
  <w:style w:type="character" w:customStyle="1" w:styleId="WW8Num15z2">
    <w:name w:val="WW8Num15z2"/>
    <w:rsid w:val="00245AD4"/>
    <w:rPr>
      <w:rFonts w:ascii="Wingdings" w:hAnsi="Wingdings"/>
    </w:rPr>
  </w:style>
  <w:style w:type="character" w:customStyle="1" w:styleId="WW8Num11z2">
    <w:name w:val="WW8Num11z2"/>
    <w:rsid w:val="00245AD4"/>
    <w:rPr>
      <w:rFonts w:ascii="Wingdings" w:hAnsi="Wingdings"/>
    </w:rPr>
  </w:style>
  <w:style w:type="character" w:customStyle="1" w:styleId="WW8Num8z1">
    <w:name w:val="WW8Num8z1"/>
    <w:rsid w:val="00245AD4"/>
    <w:rPr>
      <w:rFonts w:ascii="Courier New" w:hAnsi="Courier New"/>
    </w:rPr>
  </w:style>
  <w:style w:type="character" w:customStyle="1" w:styleId="WW8Num8z2">
    <w:name w:val="WW8Num8z2"/>
    <w:rsid w:val="00245AD4"/>
    <w:rPr>
      <w:rFonts w:ascii="Wingdings" w:hAnsi="Wingdings"/>
    </w:rPr>
  </w:style>
  <w:style w:type="character" w:customStyle="1" w:styleId="WW8Num7z0">
    <w:name w:val="WW8Num7z0"/>
    <w:rsid w:val="00245AD4"/>
    <w:rPr>
      <w:rFonts w:ascii="Symbol" w:hAnsi="Symbol"/>
    </w:rPr>
  </w:style>
  <w:style w:type="character" w:customStyle="1" w:styleId="WW8Num7z1">
    <w:name w:val="WW8Num7z1"/>
    <w:rsid w:val="00245AD4"/>
    <w:rPr>
      <w:rFonts w:ascii="Courier New" w:hAnsi="Courier New"/>
    </w:rPr>
  </w:style>
  <w:style w:type="character" w:customStyle="1" w:styleId="WW8Num7z2">
    <w:name w:val="WW8Num7z2"/>
    <w:rsid w:val="00245AD4"/>
    <w:rPr>
      <w:rFonts w:ascii="Wingdings" w:hAnsi="Wingdings"/>
    </w:rPr>
  </w:style>
  <w:style w:type="character" w:customStyle="1" w:styleId="WW8Num16z2">
    <w:name w:val="WW8Num16z2"/>
    <w:rsid w:val="00245AD4"/>
    <w:rPr>
      <w:rFonts w:ascii="Wingdings" w:hAnsi="Wingdings"/>
    </w:rPr>
  </w:style>
  <w:style w:type="character" w:customStyle="1" w:styleId="WW8Num1z1">
    <w:name w:val="WW8Num1z1"/>
    <w:rsid w:val="00245AD4"/>
    <w:rPr>
      <w:rFonts w:ascii="Courier New" w:hAnsi="Courier New"/>
    </w:rPr>
  </w:style>
  <w:style w:type="character" w:customStyle="1" w:styleId="WW8Num1z2">
    <w:name w:val="WW8Num1z2"/>
    <w:rsid w:val="00245AD4"/>
    <w:rPr>
      <w:rFonts w:ascii="Wingdings" w:hAnsi="Wingdings"/>
    </w:rPr>
  </w:style>
  <w:style w:type="character" w:customStyle="1" w:styleId="WW8Num1z3">
    <w:name w:val="WW8Num1z3"/>
    <w:rsid w:val="00245AD4"/>
    <w:rPr>
      <w:rFonts w:ascii="Symbol" w:hAnsi="Symbol"/>
    </w:rPr>
  </w:style>
  <w:style w:type="character" w:customStyle="1" w:styleId="18">
    <w:name w:val="Основной шрифт абзаца1"/>
    <w:rsid w:val="00245AD4"/>
  </w:style>
  <w:style w:type="character" w:customStyle="1" w:styleId="af9">
    <w:name w:val="Символ сноски"/>
    <w:rsid w:val="00245AD4"/>
    <w:rPr>
      <w:rFonts w:cs="Times New Roman"/>
      <w:vertAlign w:val="superscript"/>
    </w:rPr>
  </w:style>
  <w:style w:type="character" w:styleId="afa">
    <w:name w:val="footnote reference"/>
    <w:rsid w:val="00245AD4"/>
    <w:rPr>
      <w:vertAlign w:val="superscript"/>
    </w:rPr>
  </w:style>
  <w:style w:type="character" w:customStyle="1" w:styleId="afb">
    <w:name w:val="Символы концевой сноски"/>
    <w:rsid w:val="00245AD4"/>
    <w:rPr>
      <w:vertAlign w:val="superscript"/>
    </w:rPr>
  </w:style>
  <w:style w:type="character" w:customStyle="1" w:styleId="WW-">
    <w:name w:val="WW-Символы концевой сноски"/>
    <w:rsid w:val="00245AD4"/>
  </w:style>
  <w:style w:type="character" w:styleId="afc">
    <w:name w:val="endnote reference"/>
    <w:rsid w:val="00245AD4"/>
    <w:rPr>
      <w:vertAlign w:val="superscript"/>
    </w:rPr>
  </w:style>
  <w:style w:type="character" w:customStyle="1" w:styleId="afd">
    <w:name w:val="Маркеры списка"/>
    <w:rsid w:val="00245AD4"/>
    <w:rPr>
      <w:rFonts w:ascii="OpenSymbol" w:eastAsia="OpenSymbol" w:hAnsi="OpenSymbol" w:cs="OpenSymbol"/>
    </w:rPr>
  </w:style>
  <w:style w:type="paragraph" w:customStyle="1" w:styleId="11">
    <w:name w:val="Заголовок1"/>
    <w:basedOn w:val="a"/>
    <w:next w:val="a0"/>
    <w:rsid w:val="00245AD4"/>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245AD4"/>
  </w:style>
  <w:style w:type="paragraph" w:customStyle="1" w:styleId="19">
    <w:name w:val="Название1"/>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1a">
    <w:name w:val="Указатель1"/>
    <w:basedOn w:val="a"/>
    <w:rsid w:val="00245AD4"/>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245AD4"/>
    <w:pPr>
      <w:widowControl w:val="0"/>
      <w:jc w:val="center"/>
    </w:pPr>
    <w:rPr>
      <w:rFonts w:eastAsia="SimSun" w:cs="Mangal"/>
      <w:b/>
      <w:bCs/>
      <w:kern w:val="1"/>
      <w:lang w:eastAsia="hi-IN" w:bidi="hi-IN"/>
    </w:rPr>
  </w:style>
  <w:style w:type="character" w:styleId="aff0">
    <w:name w:val="Placeholder Text"/>
    <w:basedOn w:val="a1"/>
    <w:uiPriority w:val="99"/>
    <w:semiHidden/>
    <w:rsid w:val="00245AD4"/>
    <w:rPr>
      <w:color w:val="808080"/>
    </w:rPr>
  </w:style>
  <w:style w:type="numbering" w:customStyle="1" w:styleId="22">
    <w:name w:val="Нет списка2"/>
    <w:next w:val="a3"/>
    <w:uiPriority w:val="99"/>
    <w:semiHidden/>
    <w:unhideWhenUsed/>
    <w:rsid w:val="00245AD4"/>
  </w:style>
  <w:style w:type="character" w:customStyle="1" w:styleId="WW8Num6z0">
    <w:name w:val="WW8Num6z0"/>
    <w:rsid w:val="00245AD4"/>
    <w:rPr>
      <w:rFonts w:cs="Times New Roman"/>
    </w:rPr>
  </w:style>
  <w:style w:type="character" w:customStyle="1" w:styleId="WW8Num6z1">
    <w:name w:val="WW8Num6z1"/>
    <w:rsid w:val="00245AD4"/>
    <w:rPr>
      <w:rFonts w:ascii="OpenSymbol" w:hAnsi="OpenSymbol"/>
    </w:rPr>
  </w:style>
  <w:style w:type="character" w:customStyle="1" w:styleId="WW8Num6z3">
    <w:name w:val="WW8Num6z3"/>
    <w:rsid w:val="00245AD4"/>
    <w:rPr>
      <w:rFonts w:ascii="Wingdings 2" w:hAnsi="Wingdings 2"/>
    </w:rPr>
  </w:style>
  <w:style w:type="character" w:customStyle="1" w:styleId="WW8Num8z3">
    <w:name w:val="WW8Num8z3"/>
    <w:rsid w:val="00245AD4"/>
    <w:rPr>
      <w:rFonts w:ascii="Symbol" w:hAnsi="Symbol"/>
    </w:rPr>
  </w:style>
  <w:style w:type="character" w:customStyle="1" w:styleId="WW8Num12z3">
    <w:name w:val="WW8Num12z3"/>
    <w:rsid w:val="00245AD4"/>
    <w:rPr>
      <w:rFonts w:ascii="Wingdings 2" w:hAnsi="Wingdings 2"/>
    </w:rPr>
  </w:style>
  <w:style w:type="character" w:customStyle="1" w:styleId="WW8Num2z1">
    <w:name w:val="WW8Num2z1"/>
    <w:rsid w:val="00245AD4"/>
    <w:rPr>
      <w:rFonts w:cs="Times New Roman"/>
    </w:rPr>
  </w:style>
  <w:style w:type="character" w:customStyle="1" w:styleId="WW8Num5z1">
    <w:name w:val="WW8Num5z1"/>
    <w:rsid w:val="00245AD4"/>
    <w:rPr>
      <w:rFonts w:cs="Times New Roman"/>
    </w:rPr>
  </w:style>
  <w:style w:type="character" w:customStyle="1" w:styleId="WW8Num9z1">
    <w:name w:val="WW8Num9z1"/>
    <w:rsid w:val="00245AD4"/>
    <w:rPr>
      <w:rFonts w:ascii="Courier New" w:hAnsi="Courier New"/>
    </w:rPr>
  </w:style>
  <w:style w:type="character" w:customStyle="1" w:styleId="WW8Num9z2">
    <w:name w:val="WW8Num9z2"/>
    <w:rsid w:val="00245AD4"/>
    <w:rPr>
      <w:rFonts w:ascii="Wingdings" w:hAnsi="Wingdings"/>
    </w:rPr>
  </w:style>
  <w:style w:type="character" w:customStyle="1" w:styleId="WW8Num12z2">
    <w:name w:val="WW8Num12z2"/>
    <w:rsid w:val="00245AD4"/>
    <w:rPr>
      <w:rFonts w:ascii="Wingdings" w:hAnsi="Wingdings"/>
    </w:rPr>
  </w:style>
  <w:style w:type="character" w:customStyle="1" w:styleId="WW8Num14z2">
    <w:name w:val="WW8Num14z2"/>
    <w:rsid w:val="00245AD4"/>
    <w:rPr>
      <w:rFonts w:ascii="Wingdings" w:hAnsi="Wingdings"/>
    </w:rPr>
  </w:style>
  <w:style w:type="character" w:customStyle="1" w:styleId="WW8Num17z3">
    <w:name w:val="WW8Num17z3"/>
    <w:rsid w:val="00245AD4"/>
    <w:rPr>
      <w:rFonts w:ascii="Wingdings 2" w:hAnsi="Wingdings 2"/>
    </w:rPr>
  </w:style>
  <w:style w:type="character" w:customStyle="1" w:styleId="WW8Num18z0">
    <w:name w:val="WW8Num18z0"/>
    <w:rsid w:val="00245AD4"/>
    <w:rPr>
      <w:rFonts w:cs="Times New Roman"/>
    </w:rPr>
  </w:style>
  <w:style w:type="character" w:customStyle="1" w:styleId="WW8Num20z0">
    <w:name w:val="WW8Num20z0"/>
    <w:rsid w:val="00245AD4"/>
    <w:rPr>
      <w:rFonts w:ascii="Symbol" w:hAnsi="Symbol"/>
    </w:rPr>
  </w:style>
  <w:style w:type="character" w:customStyle="1" w:styleId="WW8Num20z1">
    <w:name w:val="WW8Num20z1"/>
    <w:rsid w:val="00245AD4"/>
    <w:rPr>
      <w:rFonts w:ascii="Courier New" w:hAnsi="Courier New"/>
    </w:rPr>
  </w:style>
  <w:style w:type="character" w:customStyle="1" w:styleId="WW8Num20z2">
    <w:name w:val="WW8Num20z2"/>
    <w:rsid w:val="00245AD4"/>
    <w:rPr>
      <w:rFonts w:ascii="Wingdings" w:hAnsi="Wingdings"/>
    </w:rPr>
  </w:style>
  <w:style w:type="character" w:customStyle="1" w:styleId="WW8Num21z0">
    <w:name w:val="WW8Num21z0"/>
    <w:rsid w:val="00245AD4"/>
    <w:rPr>
      <w:rFonts w:cs="Times New Roman"/>
    </w:rPr>
  </w:style>
  <w:style w:type="character" w:customStyle="1" w:styleId="WW8Num22z0">
    <w:name w:val="WW8Num22z0"/>
    <w:rsid w:val="00245AD4"/>
    <w:rPr>
      <w:rFonts w:ascii="Courier New" w:hAnsi="Courier New"/>
    </w:rPr>
  </w:style>
  <w:style w:type="character" w:customStyle="1" w:styleId="WW8Num22z2">
    <w:name w:val="WW8Num22z2"/>
    <w:rsid w:val="00245AD4"/>
    <w:rPr>
      <w:rFonts w:ascii="Wingdings" w:hAnsi="Wingdings"/>
    </w:rPr>
  </w:style>
  <w:style w:type="character" w:customStyle="1" w:styleId="WW8Num22z3">
    <w:name w:val="WW8Num22z3"/>
    <w:rsid w:val="00245AD4"/>
    <w:rPr>
      <w:rFonts w:ascii="Symbol" w:hAnsi="Symbol"/>
    </w:rPr>
  </w:style>
  <w:style w:type="character" w:customStyle="1" w:styleId="WW8Num23z0">
    <w:name w:val="WW8Num23z0"/>
    <w:rsid w:val="00245AD4"/>
    <w:rPr>
      <w:rFonts w:ascii="Times New Roman" w:eastAsia="Times New Roman" w:hAnsi="Times New Roman"/>
    </w:rPr>
  </w:style>
  <w:style w:type="character" w:customStyle="1" w:styleId="WW8Num23z1">
    <w:name w:val="WW8Num23z1"/>
    <w:rsid w:val="00245AD4"/>
    <w:rPr>
      <w:rFonts w:cs="Times New Roman"/>
    </w:rPr>
  </w:style>
  <w:style w:type="character" w:customStyle="1" w:styleId="WW8Num24z0">
    <w:name w:val="WW8Num24z0"/>
    <w:rsid w:val="00245AD4"/>
    <w:rPr>
      <w:rFonts w:ascii="Symbol" w:eastAsia="Times New Roman" w:hAnsi="Symbol"/>
    </w:rPr>
  </w:style>
  <w:style w:type="character" w:customStyle="1" w:styleId="WW8Num24z1">
    <w:name w:val="WW8Num24z1"/>
    <w:rsid w:val="00245AD4"/>
    <w:rPr>
      <w:rFonts w:cs="Times New Roman"/>
    </w:rPr>
  </w:style>
  <w:style w:type="character" w:customStyle="1" w:styleId="WW8Num25z0">
    <w:name w:val="WW8Num25z0"/>
    <w:rsid w:val="00245AD4"/>
    <w:rPr>
      <w:rFonts w:ascii="Symbol" w:hAnsi="Symbol"/>
    </w:rPr>
  </w:style>
  <w:style w:type="character" w:customStyle="1" w:styleId="WW8Num25z1">
    <w:name w:val="WW8Num25z1"/>
    <w:rsid w:val="00245AD4"/>
    <w:rPr>
      <w:rFonts w:ascii="Courier New" w:hAnsi="Courier New"/>
    </w:rPr>
  </w:style>
  <w:style w:type="character" w:customStyle="1" w:styleId="WW8Num25z2">
    <w:name w:val="WW8Num25z2"/>
    <w:rsid w:val="00245AD4"/>
    <w:rPr>
      <w:rFonts w:ascii="Wingdings" w:hAnsi="Wingdings"/>
    </w:rPr>
  </w:style>
  <w:style w:type="character" w:customStyle="1" w:styleId="WW8Num26z0">
    <w:name w:val="WW8Num26z0"/>
    <w:rsid w:val="00245AD4"/>
    <w:rPr>
      <w:rFonts w:ascii="Symbol" w:hAnsi="Symbol"/>
    </w:rPr>
  </w:style>
  <w:style w:type="character" w:customStyle="1" w:styleId="WW8Num26z1">
    <w:name w:val="WW8Num26z1"/>
    <w:rsid w:val="00245AD4"/>
    <w:rPr>
      <w:rFonts w:ascii="Courier New" w:hAnsi="Courier New"/>
    </w:rPr>
  </w:style>
  <w:style w:type="character" w:customStyle="1" w:styleId="WW8Num26z2">
    <w:name w:val="WW8Num26z2"/>
    <w:rsid w:val="00245AD4"/>
    <w:rPr>
      <w:rFonts w:ascii="Wingdings" w:hAnsi="Wingdings"/>
    </w:rPr>
  </w:style>
  <w:style w:type="character" w:customStyle="1" w:styleId="WW8Num27z0">
    <w:name w:val="WW8Num27z0"/>
    <w:rsid w:val="00245AD4"/>
    <w:rPr>
      <w:rFonts w:ascii="Symbol" w:hAnsi="Symbol"/>
    </w:rPr>
  </w:style>
  <w:style w:type="character" w:customStyle="1" w:styleId="WW8Num27z1">
    <w:name w:val="WW8Num27z1"/>
    <w:rsid w:val="00245AD4"/>
    <w:rPr>
      <w:rFonts w:ascii="Courier New" w:hAnsi="Courier New"/>
    </w:rPr>
  </w:style>
  <w:style w:type="character" w:customStyle="1" w:styleId="WW8Num27z2">
    <w:name w:val="WW8Num27z2"/>
    <w:rsid w:val="00245AD4"/>
    <w:rPr>
      <w:rFonts w:ascii="Wingdings" w:hAnsi="Wingdings"/>
    </w:rPr>
  </w:style>
  <w:style w:type="character" w:customStyle="1" w:styleId="WW8Num28z0">
    <w:name w:val="WW8Num28z0"/>
    <w:rsid w:val="00245AD4"/>
    <w:rPr>
      <w:rFonts w:cs="Times New Roman"/>
    </w:rPr>
  </w:style>
  <w:style w:type="character" w:customStyle="1" w:styleId="WW8Num29z0">
    <w:name w:val="WW8Num29z0"/>
    <w:rsid w:val="00245AD4"/>
    <w:rPr>
      <w:rFonts w:ascii="Symbol" w:hAnsi="Symbol"/>
    </w:rPr>
  </w:style>
  <w:style w:type="character" w:customStyle="1" w:styleId="WW8Num29z1">
    <w:name w:val="WW8Num29z1"/>
    <w:rsid w:val="00245AD4"/>
    <w:rPr>
      <w:rFonts w:ascii="OpenSymbol" w:hAnsi="OpenSymbol"/>
    </w:rPr>
  </w:style>
  <w:style w:type="character" w:customStyle="1" w:styleId="WW8Num29z3">
    <w:name w:val="WW8Num29z3"/>
    <w:rsid w:val="00245AD4"/>
    <w:rPr>
      <w:rFonts w:ascii="Wingdings 2" w:hAnsi="Wingdings 2"/>
    </w:rPr>
  </w:style>
  <w:style w:type="character" w:customStyle="1" w:styleId="WW8Num30z0">
    <w:name w:val="WW8Num30z0"/>
    <w:rsid w:val="00245AD4"/>
    <w:rPr>
      <w:rFonts w:ascii="Times New Roman" w:hAnsi="Times New Roman"/>
    </w:rPr>
  </w:style>
  <w:style w:type="character" w:customStyle="1" w:styleId="WW8Num30z1">
    <w:name w:val="WW8Num30z1"/>
    <w:rsid w:val="00245AD4"/>
    <w:rPr>
      <w:rFonts w:ascii="Courier New" w:hAnsi="Courier New"/>
    </w:rPr>
  </w:style>
  <w:style w:type="character" w:customStyle="1" w:styleId="WW8Num30z2">
    <w:name w:val="WW8Num30z2"/>
    <w:rsid w:val="00245AD4"/>
    <w:rPr>
      <w:rFonts w:ascii="Wingdings" w:hAnsi="Wingdings"/>
    </w:rPr>
  </w:style>
  <w:style w:type="character" w:customStyle="1" w:styleId="WW8Num30z3">
    <w:name w:val="WW8Num30z3"/>
    <w:rsid w:val="00245AD4"/>
    <w:rPr>
      <w:rFonts w:ascii="Symbol" w:hAnsi="Symbol"/>
    </w:rPr>
  </w:style>
  <w:style w:type="character" w:customStyle="1" w:styleId="WW8Num31z0">
    <w:name w:val="WW8Num31z0"/>
    <w:rsid w:val="00245AD4"/>
    <w:rPr>
      <w:rFonts w:ascii="Symbol" w:hAnsi="Symbol"/>
    </w:rPr>
  </w:style>
  <w:style w:type="character" w:customStyle="1" w:styleId="WW8Num31z1">
    <w:name w:val="WW8Num31z1"/>
    <w:rsid w:val="00245AD4"/>
    <w:rPr>
      <w:rFonts w:ascii="Courier New" w:hAnsi="Courier New"/>
    </w:rPr>
  </w:style>
  <w:style w:type="character" w:customStyle="1" w:styleId="WW8Num31z2">
    <w:name w:val="WW8Num31z2"/>
    <w:rsid w:val="00245AD4"/>
    <w:rPr>
      <w:rFonts w:ascii="Wingdings" w:hAnsi="Wingdings"/>
    </w:rPr>
  </w:style>
  <w:style w:type="character" w:customStyle="1" w:styleId="WW8Num32z0">
    <w:name w:val="WW8Num32z0"/>
    <w:rsid w:val="00245AD4"/>
    <w:rPr>
      <w:rFonts w:ascii="Times New Roman" w:eastAsia="Times New Roman" w:hAnsi="Times New Roman"/>
    </w:rPr>
  </w:style>
  <w:style w:type="character" w:customStyle="1" w:styleId="WW8Num32z1">
    <w:name w:val="WW8Num32z1"/>
    <w:rsid w:val="00245AD4"/>
    <w:rPr>
      <w:rFonts w:ascii="Courier New" w:hAnsi="Courier New"/>
    </w:rPr>
  </w:style>
  <w:style w:type="character" w:customStyle="1" w:styleId="WW8Num32z2">
    <w:name w:val="WW8Num32z2"/>
    <w:rsid w:val="00245AD4"/>
    <w:rPr>
      <w:rFonts w:ascii="Wingdings" w:hAnsi="Wingdings"/>
    </w:rPr>
  </w:style>
  <w:style w:type="character" w:customStyle="1" w:styleId="WW8Num32z3">
    <w:name w:val="WW8Num32z3"/>
    <w:rsid w:val="00245AD4"/>
    <w:rPr>
      <w:rFonts w:ascii="Symbol" w:hAnsi="Symbol"/>
    </w:rPr>
  </w:style>
  <w:style w:type="character" w:customStyle="1" w:styleId="WW8Num33z0">
    <w:name w:val="WW8Num33z0"/>
    <w:rsid w:val="00245AD4"/>
    <w:rPr>
      <w:rFonts w:ascii="Times New Roman" w:eastAsia="Times New Roman" w:hAnsi="Times New Roman"/>
    </w:rPr>
  </w:style>
  <w:style w:type="character" w:customStyle="1" w:styleId="WW8Num33z1">
    <w:name w:val="WW8Num33z1"/>
    <w:rsid w:val="00245AD4"/>
    <w:rPr>
      <w:rFonts w:cs="Times New Roman"/>
    </w:rPr>
  </w:style>
  <w:style w:type="character" w:customStyle="1" w:styleId="WW8Num34z0">
    <w:name w:val="WW8Num34z0"/>
    <w:rsid w:val="00245AD4"/>
    <w:rPr>
      <w:rFonts w:ascii="Symbol" w:hAnsi="Symbol"/>
    </w:rPr>
  </w:style>
  <w:style w:type="character" w:customStyle="1" w:styleId="WW8Num34z1">
    <w:name w:val="WW8Num34z1"/>
    <w:rsid w:val="00245AD4"/>
    <w:rPr>
      <w:rFonts w:ascii="Courier New" w:hAnsi="Courier New"/>
    </w:rPr>
  </w:style>
  <w:style w:type="character" w:customStyle="1" w:styleId="WW8Num34z2">
    <w:name w:val="WW8Num34z2"/>
    <w:rsid w:val="00245AD4"/>
    <w:rPr>
      <w:rFonts w:ascii="Wingdings" w:hAnsi="Wingdings"/>
    </w:rPr>
  </w:style>
  <w:style w:type="character" w:customStyle="1" w:styleId="23">
    <w:name w:val="Основной шрифт абзаца2"/>
    <w:rsid w:val="00245AD4"/>
  </w:style>
  <w:style w:type="character" w:customStyle="1" w:styleId="FootnoteTextChar">
    <w:name w:val="Footnote Text Char"/>
    <w:rsid w:val="00245AD4"/>
    <w:rPr>
      <w:rFonts w:ascii="Times New Roman" w:hAnsi="Times New Roman" w:cs="Times New Roman"/>
      <w:sz w:val="20"/>
      <w:szCs w:val="20"/>
    </w:rPr>
  </w:style>
  <w:style w:type="character" w:customStyle="1" w:styleId="FontStyle19">
    <w:name w:val="Font Style19"/>
    <w:rsid w:val="00245AD4"/>
    <w:rPr>
      <w:rFonts w:ascii="Times New Roman" w:hAnsi="Times New Roman" w:cs="Times New Roman"/>
      <w:sz w:val="22"/>
      <w:szCs w:val="22"/>
    </w:rPr>
  </w:style>
  <w:style w:type="character" w:customStyle="1" w:styleId="FontStyle120">
    <w:name w:val="Font Style120"/>
    <w:rsid w:val="00245AD4"/>
    <w:rPr>
      <w:rFonts w:ascii="Times New Roman" w:hAnsi="Times New Roman"/>
      <w:b/>
      <w:i/>
      <w:sz w:val="22"/>
    </w:rPr>
  </w:style>
  <w:style w:type="character" w:customStyle="1" w:styleId="c1c15">
    <w:name w:val="c1 c15"/>
    <w:rsid w:val="00245AD4"/>
    <w:rPr>
      <w:rFonts w:cs="Times New Roman"/>
    </w:rPr>
  </w:style>
  <w:style w:type="character" w:customStyle="1" w:styleId="c1c34">
    <w:name w:val="c1 c34"/>
    <w:rsid w:val="00245AD4"/>
    <w:rPr>
      <w:rFonts w:cs="Times New Roman"/>
    </w:rPr>
  </w:style>
  <w:style w:type="character" w:customStyle="1" w:styleId="WW-0">
    <w:name w:val="WW-Символ сноски"/>
    <w:rsid w:val="00245AD4"/>
    <w:rPr>
      <w:vertAlign w:val="superscript"/>
    </w:rPr>
  </w:style>
  <w:style w:type="paragraph" w:customStyle="1" w:styleId="24">
    <w:name w:val="Абзац списка2"/>
    <w:basedOn w:val="a"/>
    <w:rsid w:val="00245AD4"/>
    <w:pPr>
      <w:suppressAutoHyphens/>
      <w:ind w:left="720"/>
    </w:pPr>
    <w:rPr>
      <w:rFonts w:cs="Calibri"/>
      <w:lang w:eastAsia="ar-SA"/>
    </w:rPr>
  </w:style>
  <w:style w:type="paragraph" w:customStyle="1" w:styleId="25">
    <w:name w:val="Обычный (веб)2"/>
    <w:basedOn w:val="a"/>
    <w:rsid w:val="00245AD4"/>
    <w:pPr>
      <w:suppressAutoHyphens/>
      <w:spacing w:before="280" w:after="280"/>
    </w:pPr>
    <w:rPr>
      <w:rFonts w:cs="Calibri"/>
      <w:lang w:eastAsia="ar-SA"/>
    </w:rPr>
  </w:style>
  <w:style w:type="paragraph" w:customStyle="1" w:styleId="ListParagraph1">
    <w:name w:val="List Paragraph1"/>
    <w:basedOn w:val="a"/>
    <w:rsid w:val="00245AD4"/>
    <w:pPr>
      <w:widowControl w:val="0"/>
      <w:suppressAutoHyphens/>
      <w:ind w:left="720"/>
    </w:pPr>
    <w:rPr>
      <w:rFonts w:eastAsia="SimSun" w:cs="Mangal"/>
      <w:kern w:val="1"/>
      <w:lang w:eastAsia="hi-IN" w:bidi="hi-IN"/>
    </w:rPr>
  </w:style>
  <w:style w:type="paragraph" w:customStyle="1" w:styleId="c0c5c40">
    <w:name w:val="c0 c5 c40"/>
    <w:basedOn w:val="a"/>
    <w:rsid w:val="00245AD4"/>
    <w:pPr>
      <w:suppressAutoHyphens/>
      <w:spacing w:before="280" w:after="280"/>
    </w:pPr>
    <w:rPr>
      <w:rFonts w:cs="Calibri"/>
      <w:lang w:eastAsia="ar-SA"/>
    </w:rPr>
  </w:style>
  <w:style w:type="paragraph" w:customStyle="1" w:styleId="c0c27">
    <w:name w:val="c0 c27"/>
    <w:basedOn w:val="a"/>
    <w:rsid w:val="00245AD4"/>
    <w:pPr>
      <w:suppressAutoHyphens/>
      <w:spacing w:before="280" w:after="280"/>
    </w:pPr>
    <w:rPr>
      <w:rFonts w:cs="Calibri"/>
      <w:lang w:eastAsia="ar-SA"/>
    </w:rPr>
  </w:style>
  <w:style w:type="character" w:customStyle="1" w:styleId="aff1">
    <w:name w:val="Заголовок Знак"/>
    <w:link w:val="aff2"/>
    <w:locked/>
    <w:rsid w:val="00245AD4"/>
    <w:rPr>
      <w:b/>
      <w:bCs/>
      <w:sz w:val="24"/>
      <w:szCs w:val="24"/>
    </w:rPr>
  </w:style>
  <w:style w:type="paragraph" w:styleId="aff2">
    <w:name w:val="Title"/>
    <w:basedOn w:val="a"/>
    <w:link w:val="aff1"/>
    <w:qFormat/>
    <w:rsid w:val="00245AD4"/>
    <w:pPr>
      <w:jc w:val="center"/>
    </w:pPr>
    <w:rPr>
      <w:b/>
      <w:bCs/>
    </w:rPr>
  </w:style>
  <w:style w:type="character" w:customStyle="1" w:styleId="1b">
    <w:name w:val="Название Знак1"/>
    <w:basedOn w:val="a1"/>
    <w:uiPriority w:val="10"/>
    <w:rsid w:val="00245AD4"/>
    <w:rPr>
      <w:rFonts w:asciiTheme="majorHAnsi" w:eastAsiaTheme="majorEastAsia" w:hAnsiTheme="majorHAnsi" w:cstheme="majorBidi"/>
      <w:color w:val="17365D" w:themeColor="text2" w:themeShade="BF"/>
      <w:spacing w:val="5"/>
      <w:kern w:val="28"/>
      <w:sz w:val="52"/>
      <w:szCs w:val="52"/>
    </w:rPr>
  </w:style>
  <w:style w:type="numbering" w:customStyle="1" w:styleId="33">
    <w:name w:val="Нет списка3"/>
    <w:next w:val="a3"/>
    <w:uiPriority w:val="99"/>
    <w:semiHidden/>
    <w:unhideWhenUsed/>
    <w:rsid w:val="00245AD4"/>
  </w:style>
  <w:style w:type="character" w:customStyle="1" w:styleId="WW8Num21z1">
    <w:name w:val="WW8Num21z1"/>
    <w:rsid w:val="00245AD4"/>
    <w:rPr>
      <w:rFonts w:ascii="OpenSymbol" w:hAnsi="OpenSymbol" w:cs="OpenSymbol"/>
    </w:rPr>
  </w:style>
  <w:style w:type="character" w:customStyle="1" w:styleId="WW8Num22z1">
    <w:name w:val="WW8Num22z1"/>
    <w:rsid w:val="00245AD4"/>
    <w:rPr>
      <w:rFonts w:ascii="OpenSymbol" w:hAnsi="OpenSymbol" w:cs="OpenSymbol"/>
    </w:rPr>
  </w:style>
  <w:style w:type="character" w:customStyle="1" w:styleId="aff3">
    <w:name w:val="Символ нумерации"/>
    <w:rsid w:val="00245AD4"/>
  </w:style>
  <w:style w:type="character" w:customStyle="1" w:styleId="34">
    <w:name w:val="Основной шрифт абзаца3"/>
    <w:rsid w:val="00245AD4"/>
  </w:style>
  <w:style w:type="character" w:customStyle="1" w:styleId="1c">
    <w:name w:val="Знак сноски1"/>
    <w:rsid w:val="00245AD4"/>
    <w:rPr>
      <w:vertAlign w:val="superscript"/>
    </w:rPr>
  </w:style>
  <w:style w:type="paragraph" w:customStyle="1" w:styleId="26">
    <w:name w:val="Название2"/>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245AD4"/>
    <w:pPr>
      <w:widowControl w:val="0"/>
      <w:suppressLineNumbers/>
      <w:suppressAutoHyphens/>
    </w:pPr>
    <w:rPr>
      <w:rFonts w:eastAsia="SimSun" w:cs="Mangal"/>
      <w:kern w:val="1"/>
      <w:lang w:eastAsia="hi-IN" w:bidi="hi-IN"/>
    </w:rPr>
  </w:style>
  <w:style w:type="paragraph" w:customStyle="1" w:styleId="35">
    <w:name w:val="Абзац списка3"/>
    <w:basedOn w:val="a"/>
    <w:rsid w:val="00245AD4"/>
    <w:pPr>
      <w:widowControl w:val="0"/>
      <w:suppressAutoHyphens/>
      <w:ind w:left="720"/>
    </w:pPr>
    <w:rPr>
      <w:rFonts w:eastAsia="SimSun" w:cs="Mangal"/>
      <w:kern w:val="1"/>
      <w:lang w:eastAsia="hi-IN" w:bidi="hi-IN"/>
    </w:rPr>
  </w:style>
  <w:style w:type="paragraph" w:customStyle="1" w:styleId="c65">
    <w:name w:val="c65"/>
    <w:basedOn w:val="a"/>
    <w:rsid w:val="00245AD4"/>
    <w:pPr>
      <w:spacing w:before="100" w:beforeAutospacing="1" w:after="100" w:afterAutospacing="1"/>
    </w:pPr>
  </w:style>
  <w:style w:type="paragraph" w:customStyle="1" w:styleId="c51">
    <w:name w:val="c51"/>
    <w:basedOn w:val="a"/>
    <w:rsid w:val="00245AD4"/>
    <w:pPr>
      <w:spacing w:before="100" w:beforeAutospacing="1" w:after="100" w:afterAutospacing="1"/>
    </w:pPr>
  </w:style>
  <w:style w:type="paragraph" w:customStyle="1" w:styleId="c22">
    <w:name w:val="c22"/>
    <w:basedOn w:val="a"/>
    <w:rsid w:val="00245AD4"/>
    <w:pPr>
      <w:spacing w:before="100" w:beforeAutospacing="1" w:after="100" w:afterAutospacing="1"/>
    </w:pPr>
  </w:style>
  <w:style w:type="paragraph" w:customStyle="1" w:styleId="c54">
    <w:name w:val="c54"/>
    <w:basedOn w:val="a"/>
    <w:rsid w:val="00245AD4"/>
    <w:pPr>
      <w:spacing w:before="100" w:beforeAutospacing="1" w:after="100" w:afterAutospacing="1"/>
    </w:pPr>
  </w:style>
  <w:style w:type="paragraph" w:customStyle="1" w:styleId="c26">
    <w:name w:val="c26"/>
    <w:basedOn w:val="a"/>
    <w:rsid w:val="00245AD4"/>
    <w:pPr>
      <w:spacing w:before="100" w:beforeAutospacing="1" w:after="100" w:afterAutospacing="1"/>
    </w:pPr>
  </w:style>
  <w:style w:type="character" w:customStyle="1" w:styleId="c166">
    <w:name w:val="c166"/>
    <w:rsid w:val="00245AD4"/>
  </w:style>
  <w:style w:type="character" w:customStyle="1" w:styleId="c13">
    <w:name w:val="c13"/>
    <w:rsid w:val="00245AD4"/>
  </w:style>
  <w:style w:type="paragraph" w:customStyle="1" w:styleId="c44">
    <w:name w:val="c44"/>
    <w:basedOn w:val="a"/>
    <w:rsid w:val="00245AD4"/>
    <w:pPr>
      <w:spacing w:before="100" w:beforeAutospacing="1" w:after="100" w:afterAutospacing="1"/>
    </w:pPr>
  </w:style>
  <w:style w:type="paragraph" w:customStyle="1" w:styleId="c47">
    <w:name w:val="c47"/>
    <w:basedOn w:val="a"/>
    <w:rsid w:val="00245AD4"/>
    <w:pPr>
      <w:spacing w:before="100" w:beforeAutospacing="1" w:after="100" w:afterAutospacing="1"/>
    </w:pPr>
  </w:style>
  <w:style w:type="numbering" w:customStyle="1" w:styleId="41">
    <w:name w:val="Нет списка4"/>
    <w:next w:val="a3"/>
    <w:uiPriority w:val="99"/>
    <w:semiHidden/>
    <w:unhideWhenUsed/>
    <w:rsid w:val="00245AD4"/>
  </w:style>
  <w:style w:type="paragraph" w:customStyle="1" w:styleId="aff4">
    <w:name w:val="Выдержка"/>
    <w:basedOn w:val="aff5"/>
    <w:link w:val="aff6"/>
    <w:qFormat/>
    <w:rsid w:val="00245AD4"/>
    <w:pPr>
      <w:ind w:firstLine="567"/>
      <w:jc w:val="both"/>
    </w:pPr>
    <w:rPr>
      <w:sz w:val="20"/>
    </w:rPr>
  </w:style>
  <w:style w:type="character" w:customStyle="1" w:styleId="aff6">
    <w:name w:val="Выдержка Знак"/>
    <w:basedOn w:val="aff7"/>
    <w:link w:val="aff4"/>
    <w:rsid w:val="00245AD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45AD4"/>
    <w:rPr>
      <w:rFonts w:ascii="Consolas" w:hAnsi="Consolas" w:cs="Consolas"/>
      <w:sz w:val="21"/>
      <w:szCs w:val="21"/>
    </w:rPr>
  </w:style>
  <w:style w:type="character" w:customStyle="1" w:styleId="aff7">
    <w:name w:val="Текст Знак"/>
    <w:basedOn w:val="a1"/>
    <w:link w:val="aff5"/>
    <w:uiPriority w:val="99"/>
    <w:semiHidden/>
    <w:rsid w:val="00245AD4"/>
    <w:rPr>
      <w:rFonts w:ascii="Consolas" w:eastAsia="Times New Roman" w:hAnsi="Consolas" w:cs="Consolas"/>
      <w:sz w:val="21"/>
      <w:szCs w:val="21"/>
      <w:lang w:eastAsia="ru-RU"/>
    </w:rPr>
  </w:style>
  <w:style w:type="character" w:styleId="aff8">
    <w:name w:val="Strong"/>
    <w:basedOn w:val="a1"/>
    <w:uiPriority w:val="22"/>
    <w:qFormat/>
    <w:rsid w:val="00245AD4"/>
    <w:rPr>
      <w:b/>
      <w:bCs/>
    </w:rPr>
  </w:style>
  <w:style w:type="paragraph" w:customStyle="1" w:styleId="razdel">
    <w:name w:val="razdel"/>
    <w:basedOn w:val="a"/>
    <w:rsid w:val="00245AD4"/>
    <w:pPr>
      <w:spacing w:before="100" w:beforeAutospacing="1" w:after="100" w:afterAutospacing="1"/>
    </w:pPr>
  </w:style>
  <w:style w:type="paragraph" w:styleId="aff9">
    <w:name w:val="Body Text Indent"/>
    <w:basedOn w:val="a"/>
    <w:link w:val="affa"/>
    <w:rsid w:val="00245AD4"/>
    <w:pPr>
      <w:jc w:val="both"/>
    </w:pPr>
  </w:style>
  <w:style w:type="character" w:customStyle="1" w:styleId="affa">
    <w:name w:val="Основной текст с отступом Знак"/>
    <w:basedOn w:val="a1"/>
    <w:link w:val="aff9"/>
    <w:rsid w:val="00245AD4"/>
    <w:rPr>
      <w:rFonts w:ascii="Times New Roman" w:eastAsia="Times New Roman" w:hAnsi="Times New Roman" w:cs="Times New Roman"/>
      <w:sz w:val="24"/>
      <w:szCs w:val="24"/>
    </w:rPr>
  </w:style>
  <w:style w:type="table" w:customStyle="1" w:styleId="110">
    <w:name w:val="Стиль11"/>
    <w:basedOn w:val="a2"/>
    <w:uiPriority w:val="99"/>
    <w:rsid w:val="00245AD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45AD4"/>
    <w:rPr>
      <w:sz w:val="16"/>
      <w:szCs w:val="16"/>
    </w:rPr>
  </w:style>
  <w:style w:type="paragraph" w:styleId="affc">
    <w:name w:val="annotation text"/>
    <w:basedOn w:val="a"/>
    <w:link w:val="affd"/>
    <w:uiPriority w:val="99"/>
    <w:semiHidden/>
    <w:unhideWhenUsed/>
    <w:rsid w:val="00245AD4"/>
    <w:rPr>
      <w:sz w:val="20"/>
      <w:szCs w:val="20"/>
    </w:rPr>
  </w:style>
  <w:style w:type="character" w:customStyle="1" w:styleId="affd">
    <w:name w:val="Текст примечания Знак"/>
    <w:basedOn w:val="a1"/>
    <w:link w:val="affc"/>
    <w:uiPriority w:val="99"/>
    <w:semiHidden/>
    <w:rsid w:val="00245AD4"/>
    <w:rPr>
      <w:rFonts w:ascii="Times New Roman" w:hAnsi="Times New Roman" w:cs="Times New Roman"/>
      <w:sz w:val="20"/>
      <w:szCs w:val="20"/>
    </w:rPr>
  </w:style>
  <w:style w:type="paragraph" w:styleId="affe">
    <w:name w:val="annotation subject"/>
    <w:basedOn w:val="affc"/>
    <w:next w:val="affc"/>
    <w:link w:val="afff"/>
    <w:uiPriority w:val="99"/>
    <w:semiHidden/>
    <w:unhideWhenUsed/>
    <w:rsid w:val="00245AD4"/>
    <w:rPr>
      <w:b/>
      <w:bCs/>
    </w:rPr>
  </w:style>
  <w:style w:type="character" w:customStyle="1" w:styleId="afff">
    <w:name w:val="Тема примечания Знак"/>
    <w:basedOn w:val="affd"/>
    <w:link w:val="affe"/>
    <w:uiPriority w:val="99"/>
    <w:semiHidden/>
    <w:rsid w:val="00245AD4"/>
    <w:rPr>
      <w:rFonts w:ascii="Times New Roman" w:hAnsi="Times New Roman" w:cs="Times New Roman"/>
      <w:b/>
      <w:bCs/>
      <w:sz w:val="20"/>
      <w:szCs w:val="20"/>
    </w:rPr>
  </w:style>
  <w:style w:type="character" w:styleId="afff0">
    <w:name w:val="FollowedHyperlink"/>
    <w:basedOn w:val="a1"/>
    <w:uiPriority w:val="99"/>
    <w:semiHidden/>
    <w:unhideWhenUsed/>
    <w:rsid w:val="00245AD4"/>
    <w:rPr>
      <w:color w:val="800080" w:themeColor="followedHyperlink"/>
      <w:u w:val="single"/>
    </w:rPr>
  </w:style>
  <w:style w:type="numbering" w:customStyle="1" w:styleId="5">
    <w:name w:val="Нет списка5"/>
    <w:next w:val="a3"/>
    <w:uiPriority w:val="99"/>
    <w:semiHidden/>
    <w:unhideWhenUsed/>
    <w:rsid w:val="00245AD4"/>
  </w:style>
  <w:style w:type="paragraph" w:styleId="afff1">
    <w:name w:val="header"/>
    <w:basedOn w:val="a"/>
    <w:link w:val="afff2"/>
    <w:uiPriority w:val="99"/>
    <w:unhideWhenUsed/>
    <w:rsid w:val="00245AD4"/>
    <w:pPr>
      <w:tabs>
        <w:tab w:val="center" w:pos="4677"/>
        <w:tab w:val="right" w:pos="9355"/>
      </w:tabs>
    </w:pPr>
  </w:style>
  <w:style w:type="character" w:customStyle="1" w:styleId="afff2">
    <w:name w:val="Верхний колонтитул Знак"/>
    <w:basedOn w:val="a1"/>
    <w:link w:val="afff1"/>
    <w:uiPriority w:val="99"/>
    <w:rsid w:val="00245AD4"/>
    <w:rPr>
      <w:rFonts w:ascii="Times New Roman" w:eastAsia="Times New Roman" w:hAnsi="Times New Roman" w:cs="Times New Roman"/>
      <w:sz w:val="24"/>
      <w:szCs w:val="24"/>
    </w:rPr>
  </w:style>
  <w:style w:type="paragraph" w:styleId="afff3">
    <w:name w:val="footer"/>
    <w:basedOn w:val="a"/>
    <w:link w:val="afff4"/>
    <w:unhideWhenUsed/>
    <w:rsid w:val="00245AD4"/>
    <w:pPr>
      <w:tabs>
        <w:tab w:val="center" w:pos="4677"/>
        <w:tab w:val="right" w:pos="9355"/>
      </w:tabs>
    </w:pPr>
  </w:style>
  <w:style w:type="character" w:customStyle="1" w:styleId="afff4">
    <w:name w:val="Нижний колонтитул Знак"/>
    <w:basedOn w:val="a1"/>
    <w:link w:val="afff3"/>
    <w:rsid w:val="00245AD4"/>
    <w:rPr>
      <w:rFonts w:ascii="Times New Roman" w:eastAsia="Times New Roman" w:hAnsi="Times New Roman" w:cs="Times New Roman"/>
      <w:sz w:val="24"/>
      <w:szCs w:val="24"/>
    </w:rPr>
  </w:style>
  <w:style w:type="table" w:customStyle="1" w:styleId="1d">
    <w:name w:val="Сетка таблицы1"/>
    <w:basedOn w:val="a2"/>
    <w:next w:val="ac"/>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45AD4"/>
  </w:style>
  <w:style w:type="paragraph" w:customStyle="1" w:styleId="p4">
    <w:name w:val="p4"/>
    <w:basedOn w:val="a"/>
    <w:rsid w:val="00245AD4"/>
    <w:pPr>
      <w:spacing w:before="100" w:beforeAutospacing="1" w:after="100" w:afterAutospacing="1"/>
    </w:pPr>
  </w:style>
  <w:style w:type="character" w:customStyle="1" w:styleId="s2">
    <w:name w:val="s2"/>
    <w:basedOn w:val="a1"/>
    <w:rsid w:val="00245AD4"/>
  </w:style>
  <w:style w:type="paragraph" w:customStyle="1" w:styleId="p5">
    <w:name w:val="p5"/>
    <w:basedOn w:val="a"/>
    <w:rsid w:val="00245AD4"/>
    <w:pPr>
      <w:spacing w:before="100" w:beforeAutospacing="1" w:after="100" w:afterAutospacing="1"/>
    </w:pPr>
  </w:style>
  <w:style w:type="numbering" w:customStyle="1" w:styleId="70">
    <w:name w:val="Нет списка7"/>
    <w:next w:val="a3"/>
    <w:uiPriority w:val="99"/>
    <w:semiHidden/>
    <w:unhideWhenUsed/>
    <w:rsid w:val="00245AD4"/>
  </w:style>
  <w:style w:type="paragraph" w:customStyle="1" w:styleId="Style12">
    <w:name w:val="Style12"/>
    <w:basedOn w:val="a"/>
    <w:rsid w:val="00245AD4"/>
    <w:pPr>
      <w:widowControl w:val="0"/>
      <w:autoSpaceDE w:val="0"/>
      <w:autoSpaceDN w:val="0"/>
      <w:adjustRightInd w:val="0"/>
    </w:pPr>
  </w:style>
  <w:style w:type="paragraph" w:customStyle="1" w:styleId="p1">
    <w:name w:val="p1"/>
    <w:basedOn w:val="a"/>
    <w:rsid w:val="00245AD4"/>
    <w:pPr>
      <w:spacing w:before="100" w:beforeAutospacing="1" w:after="100" w:afterAutospacing="1"/>
    </w:pPr>
  </w:style>
  <w:style w:type="paragraph" w:customStyle="1" w:styleId="p2">
    <w:name w:val="p2"/>
    <w:basedOn w:val="a"/>
    <w:rsid w:val="00245AD4"/>
    <w:pPr>
      <w:spacing w:before="100" w:beforeAutospacing="1" w:after="100" w:afterAutospacing="1"/>
    </w:pPr>
  </w:style>
  <w:style w:type="paragraph" w:customStyle="1" w:styleId="p3">
    <w:name w:val="p3"/>
    <w:basedOn w:val="a"/>
    <w:rsid w:val="00245AD4"/>
    <w:pPr>
      <w:spacing w:before="100" w:beforeAutospacing="1" w:after="100" w:afterAutospacing="1"/>
    </w:pPr>
  </w:style>
  <w:style w:type="character" w:customStyle="1" w:styleId="s1">
    <w:name w:val="s1"/>
    <w:basedOn w:val="a1"/>
    <w:rsid w:val="00245AD4"/>
  </w:style>
  <w:style w:type="paragraph" w:customStyle="1" w:styleId="p6">
    <w:name w:val="p6"/>
    <w:basedOn w:val="a"/>
    <w:rsid w:val="00245AD4"/>
    <w:pPr>
      <w:spacing w:before="100" w:beforeAutospacing="1" w:after="100" w:afterAutospacing="1"/>
    </w:pPr>
  </w:style>
  <w:style w:type="table" w:customStyle="1" w:styleId="9">
    <w:name w:val="Сетка таблицы9"/>
    <w:basedOn w:val="a2"/>
    <w:next w:val="ac"/>
    <w:uiPriority w:val="59"/>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45AD4"/>
  </w:style>
  <w:style w:type="character" w:customStyle="1" w:styleId="c33">
    <w:name w:val="c33"/>
    <w:basedOn w:val="a1"/>
    <w:rsid w:val="00245AD4"/>
  </w:style>
  <w:style w:type="paragraph" w:customStyle="1" w:styleId="210">
    <w:name w:val="Основной текст с отступом 21"/>
    <w:basedOn w:val="a"/>
    <w:rsid w:val="00245AD4"/>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245AD4"/>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45AD4"/>
    <w:pPr>
      <w:spacing w:before="100" w:beforeAutospacing="1" w:after="100" w:afterAutospacing="1"/>
    </w:pPr>
  </w:style>
  <w:style w:type="paragraph" w:customStyle="1" w:styleId="c20">
    <w:name w:val="c20"/>
    <w:basedOn w:val="a"/>
    <w:rsid w:val="00245AD4"/>
    <w:pPr>
      <w:spacing w:before="100" w:beforeAutospacing="1" w:after="100" w:afterAutospacing="1"/>
    </w:pPr>
  </w:style>
  <w:style w:type="paragraph" w:customStyle="1" w:styleId="afff5">
    <w:name w:val="Буллит Курсив"/>
    <w:basedOn w:val="a"/>
    <w:rsid w:val="00245AD4"/>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45AD4"/>
    <w:pPr>
      <w:spacing w:after="100"/>
      <w:ind w:left="660"/>
    </w:pPr>
    <w:rPr>
      <w:rFonts w:eastAsiaTheme="minorEastAsia"/>
    </w:rPr>
  </w:style>
  <w:style w:type="paragraph" w:styleId="51">
    <w:name w:val="toc 5"/>
    <w:basedOn w:val="a"/>
    <w:next w:val="a"/>
    <w:autoRedefine/>
    <w:uiPriority w:val="39"/>
    <w:unhideWhenUsed/>
    <w:rsid w:val="00245AD4"/>
    <w:pPr>
      <w:spacing w:after="100"/>
      <w:ind w:left="880"/>
    </w:pPr>
    <w:rPr>
      <w:rFonts w:eastAsiaTheme="minorEastAsia"/>
    </w:rPr>
  </w:style>
  <w:style w:type="paragraph" w:styleId="61">
    <w:name w:val="toc 6"/>
    <w:basedOn w:val="a"/>
    <w:next w:val="a"/>
    <w:autoRedefine/>
    <w:uiPriority w:val="39"/>
    <w:unhideWhenUsed/>
    <w:rsid w:val="00245AD4"/>
    <w:pPr>
      <w:spacing w:after="100"/>
      <w:ind w:left="1100"/>
    </w:pPr>
    <w:rPr>
      <w:rFonts w:eastAsiaTheme="minorEastAsia"/>
    </w:rPr>
  </w:style>
  <w:style w:type="paragraph" w:styleId="71">
    <w:name w:val="toc 7"/>
    <w:basedOn w:val="a"/>
    <w:next w:val="a"/>
    <w:autoRedefine/>
    <w:uiPriority w:val="39"/>
    <w:unhideWhenUsed/>
    <w:rsid w:val="00245AD4"/>
    <w:pPr>
      <w:spacing w:after="100"/>
      <w:ind w:left="1320"/>
    </w:pPr>
    <w:rPr>
      <w:rFonts w:eastAsiaTheme="minorEastAsia"/>
    </w:rPr>
  </w:style>
  <w:style w:type="paragraph" w:styleId="80">
    <w:name w:val="toc 8"/>
    <w:basedOn w:val="a"/>
    <w:next w:val="a"/>
    <w:autoRedefine/>
    <w:uiPriority w:val="39"/>
    <w:unhideWhenUsed/>
    <w:rsid w:val="00245AD4"/>
    <w:pPr>
      <w:spacing w:after="100"/>
      <w:ind w:left="1540"/>
    </w:pPr>
    <w:rPr>
      <w:rFonts w:eastAsiaTheme="minorEastAsia"/>
    </w:rPr>
  </w:style>
  <w:style w:type="paragraph" w:styleId="90">
    <w:name w:val="toc 9"/>
    <w:basedOn w:val="a"/>
    <w:next w:val="a"/>
    <w:autoRedefine/>
    <w:uiPriority w:val="39"/>
    <w:unhideWhenUsed/>
    <w:rsid w:val="00245AD4"/>
    <w:pPr>
      <w:spacing w:after="100"/>
      <w:ind w:left="1760"/>
    </w:pPr>
    <w:rPr>
      <w:rFonts w:eastAsiaTheme="minorEastAsia"/>
    </w:rPr>
  </w:style>
  <w:style w:type="character" w:customStyle="1" w:styleId="ab">
    <w:name w:val="Абзац списка Знак"/>
    <w:link w:val="aa"/>
    <w:uiPriority w:val="34"/>
    <w:locked/>
    <w:rsid w:val="001411E4"/>
    <w:rPr>
      <w:rFonts w:ascii="Times New Roman" w:eastAsia="SimSun" w:hAnsi="Times New Roman" w:cs="Mangal"/>
      <w:kern w:val="1"/>
      <w:sz w:val="24"/>
      <w:szCs w:val="21"/>
      <w:lang w:eastAsia="hi-IN" w:bidi="hi-IN"/>
    </w:rPr>
  </w:style>
  <w:style w:type="numbering" w:customStyle="1" w:styleId="List11">
    <w:name w:val="List 11"/>
    <w:basedOn w:val="a3"/>
    <w:rsid w:val="001411E4"/>
    <w:pPr>
      <w:numPr>
        <w:numId w:val="61"/>
      </w:numPr>
    </w:pPr>
  </w:style>
  <w:style w:type="paragraph" w:customStyle="1" w:styleId="14TexstOSNOVA1012">
    <w:name w:val="14TexstOSNOVA_10/12"/>
    <w:basedOn w:val="a"/>
    <w:uiPriority w:val="99"/>
    <w:rsid w:val="001411E4"/>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F56C80"/>
    <w:pPr>
      <w:spacing w:after="120" w:line="480" w:lineRule="auto"/>
    </w:pPr>
  </w:style>
  <w:style w:type="character" w:customStyle="1" w:styleId="2a">
    <w:name w:val="Основной текст 2 Знак"/>
    <w:basedOn w:val="a1"/>
    <w:link w:val="29"/>
    <w:uiPriority w:val="99"/>
    <w:semiHidden/>
    <w:rsid w:val="00F56C80"/>
  </w:style>
  <w:style w:type="paragraph" w:customStyle="1" w:styleId="ConsPlusNormal">
    <w:name w:val="ConsPlusNormal"/>
    <w:rsid w:val="00B31DB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B85446"/>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B85446"/>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B85446"/>
    <w:rPr>
      <w:sz w:val="20"/>
      <w:szCs w:val="20"/>
    </w:rPr>
  </w:style>
  <w:style w:type="character" w:customStyle="1" w:styleId="afff9">
    <w:name w:val="Текст концевой сноски Знак"/>
    <w:basedOn w:val="a1"/>
    <w:link w:val="afff8"/>
    <w:uiPriority w:val="99"/>
    <w:semiHidden/>
    <w:rsid w:val="00B85446"/>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874DBE"/>
  </w:style>
  <w:style w:type="table" w:customStyle="1" w:styleId="130">
    <w:name w:val="Сетка таблицы13"/>
    <w:basedOn w:val="a2"/>
    <w:next w:val="ac"/>
    <w:uiPriority w:val="99"/>
    <w:rsid w:val="00874D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910044"/>
    <w:pPr>
      <w:spacing w:before="100" w:beforeAutospacing="1" w:after="100" w:afterAutospacing="1"/>
    </w:pPr>
  </w:style>
  <w:style w:type="numbering" w:customStyle="1" w:styleId="91">
    <w:name w:val="Нет списка9"/>
    <w:next w:val="a3"/>
    <w:uiPriority w:val="99"/>
    <w:semiHidden/>
    <w:unhideWhenUsed/>
    <w:rsid w:val="00F41D09"/>
  </w:style>
  <w:style w:type="character" w:customStyle="1" w:styleId="45">
    <w:name w:val="Основной шрифт абзаца4"/>
    <w:rsid w:val="00F41D09"/>
  </w:style>
  <w:style w:type="paragraph" w:customStyle="1" w:styleId="52">
    <w:name w:val="Абзац списка5"/>
    <w:basedOn w:val="a"/>
    <w:rsid w:val="00F41D09"/>
    <w:pPr>
      <w:suppressAutoHyphens/>
      <w:ind w:left="720"/>
    </w:pPr>
    <w:rPr>
      <w:rFonts w:cs="Calibri"/>
      <w:lang w:eastAsia="ar-SA"/>
    </w:rPr>
  </w:style>
  <w:style w:type="paragraph" w:customStyle="1" w:styleId="37">
    <w:name w:val="Обычный (веб)3"/>
    <w:basedOn w:val="a"/>
    <w:rsid w:val="00F41D09"/>
    <w:pPr>
      <w:suppressAutoHyphens/>
      <w:spacing w:before="280" w:after="280"/>
    </w:pPr>
    <w:rPr>
      <w:rFonts w:cs="Calibri"/>
      <w:lang w:eastAsia="ar-SA"/>
    </w:rPr>
  </w:style>
  <w:style w:type="table" w:customStyle="1" w:styleId="710">
    <w:name w:val="Сетка таблицы71"/>
    <w:basedOn w:val="a2"/>
    <w:next w:val="ac"/>
    <w:uiPriority w:val="59"/>
    <w:rsid w:val="00903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31E83"/>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31E83"/>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31E83"/>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31E83"/>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31E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31E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31E83"/>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31E83"/>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31E83"/>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31E83"/>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31E83"/>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31E83"/>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31E83"/>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643552"/>
    <w:pPr>
      <w:widowControl w:val="0"/>
      <w:ind w:left="103"/>
    </w:pPr>
    <w:rPr>
      <w:sz w:val="22"/>
      <w:szCs w:val="22"/>
      <w:lang w:val="en-US" w:eastAsia="en-US"/>
    </w:rPr>
  </w:style>
  <w:style w:type="character" w:customStyle="1" w:styleId="92">
    <w:name w:val="Заголовок №9"/>
    <w:basedOn w:val="a1"/>
    <w:uiPriority w:val="99"/>
    <w:rsid w:val="007B48A0"/>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7B48A0"/>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7B48A0"/>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F56489"/>
    <w:rPr>
      <w:rFonts w:ascii="Tahoma" w:hAnsi="Tahoma" w:cs="Tahoma"/>
      <w:b/>
      <w:bCs/>
      <w:sz w:val="24"/>
      <w:szCs w:val="24"/>
      <w:shd w:val="clear" w:color="auto" w:fill="FFFFFF"/>
    </w:rPr>
  </w:style>
  <w:style w:type="character" w:customStyle="1" w:styleId="82">
    <w:name w:val="Основной текст (8)"/>
    <w:basedOn w:val="a1"/>
    <w:uiPriority w:val="99"/>
    <w:rsid w:val="00F56489"/>
    <w:rPr>
      <w:rFonts w:ascii="Times New Roman" w:hAnsi="Times New Roman" w:cs="Times New Roman"/>
      <w:b/>
      <w:bCs/>
      <w:sz w:val="19"/>
      <w:szCs w:val="19"/>
      <w:shd w:val="clear" w:color="auto" w:fill="FFFFFF"/>
    </w:rPr>
  </w:style>
  <w:style w:type="character" w:customStyle="1" w:styleId="2d">
    <w:name w:val="Основной текст (2)_"/>
    <w:basedOn w:val="a1"/>
    <w:link w:val="212"/>
    <w:uiPriority w:val="99"/>
    <w:locked/>
    <w:rsid w:val="001E2215"/>
    <w:rPr>
      <w:rFonts w:ascii="Times New Roman" w:hAnsi="Times New Roman" w:cs="Times New Roman"/>
      <w:sz w:val="28"/>
      <w:szCs w:val="28"/>
      <w:shd w:val="clear" w:color="auto" w:fill="FFFFFF"/>
    </w:rPr>
  </w:style>
  <w:style w:type="paragraph" w:customStyle="1" w:styleId="212">
    <w:name w:val="Основной текст (2)1"/>
    <w:basedOn w:val="a"/>
    <w:link w:val="2d"/>
    <w:uiPriority w:val="99"/>
    <w:rsid w:val="001E2215"/>
    <w:pPr>
      <w:widowControl w:val="0"/>
      <w:shd w:val="clear" w:color="auto" w:fill="FFFFFF"/>
      <w:spacing w:after="240" w:line="245" w:lineRule="exact"/>
      <w:ind w:hanging="280"/>
      <w:jc w:val="both"/>
    </w:pPr>
    <w:rPr>
      <w:rFonts w:eastAsiaTheme="minorHAnsi"/>
      <w:sz w:val="28"/>
      <w:szCs w:val="28"/>
      <w:lang w:eastAsia="en-US"/>
    </w:rPr>
  </w:style>
  <w:style w:type="character" w:customStyle="1" w:styleId="212pt">
    <w:name w:val="Основной текст (2) + 12 pt"/>
    <w:basedOn w:val="2d"/>
    <w:uiPriority w:val="99"/>
    <w:rsid w:val="001E2215"/>
    <w:rPr>
      <w:rFonts w:ascii="Times New Roman" w:hAnsi="Times New Roman" w:cs="Times New Roman"/>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204">
      <w:bodyDiv w:val="1"/>
      <w:marLeft w:val="0"/>
      <w:marRight w:val="0"/>
      <w:marTop w:val="0"/>
      <w:marBottom w:val="0"/>
      <w:divBdr>
        <w:top w:val="none" w:sz="0" w:space="0" w:color="auto"/>
        <w:left w:val="none" w:sz="0" w:space="0" w:color="auto"/>
        <w:bottom w:val="none" w:sz="0" w:space="0" w:color="auto"/>
        <w:right w:val="none" w:sz="0" w:space="0" w:color="auto"/>
      </w:divBdr>
    </w:div>
    <w:div w:id="214779151">
      <w:bodyDiv w:val="1"/>
      <w:marLeft w:val="0"/>
      <w:marRight w:val="0"/>
      <w:marTop w:val="0"/>
      <w:marBottom w:val="0"/>
      <w:divBdr>
        <w:top w:val="none" w:sz="0" w:space="0" w:color="auto"/>
        <w:left w:val="none" w:sz="0" w:space="0" w:color="auto"/>
        <w:bottom w:val="none" w:sz="0" w:space="0" w:color="auto"/>
        <w:right w:val="none" w:sz="0" w:space="0" w:color="auto"/>
      </w:divBdr>
    </w:div>
    <w:div w:id="425615814">
      <w:bodyDiv w:val="1"/>
      <w:marLeft w:val="0"/>
      <w:marRight w:val="0"/>
      <w:marTop w:val="0"/>
      <w:marBottom w:val="0"/>
      <w:divBdr>
        <w:top w:val="none" w:sz="0" w:space="0" w:color="auto"/>
        <w:left w:val="none" w:sz="0" w:space="0" w:color="auto"/>
        <w:bottom w:val="none" w:sz="0" w:space="0" w:color="auto"/>
        <w:right w:val="none" w:sz="0" w:space="0" w:color="auto"/>
      </w:divBdr>
    </w:div>
    <w:div w:id="820077648">
      <w:bodyDiv w:val="1"/>
      <w:marLeft w:val="0"/>
      <w:marRight w:val="0"/>
      <w:marTop w:val="0"/>
      <w:marBottom w:val="0"/>
      <w:divBdr>
        <w:top w:val="none" w:sz="0" w:space="0" w:color="auto"/>
        <w:left w:val="none" w:sz="0" w:space="0" w:color="auto"/>
        <w:bottom w:val="none" w:sz="0" w:space="0" w:color="auto"/>
        <w:right w:val="none" w:sz="0" w:space="0" w:color="auto"/>
      </w:divBdr>
    </w:div>
    <w:div w:id="922681579">
      <w:bodyDiv w:val="1"/>
      <w:marLeft w:val="0"/>
      <w:marRight w:val="0"/>
      <w:marTop w:val="0"/>
      <w:marBottom w:val="0"/>
      <w:divBdr>
        <w:top w:val="none" w:sz="0" w:space="0" w:color="auto"/>
        <w:left w:val="none" w:sz="0" w:space="0" w:color="auto"/>
        <w:bottom w:val="none" w:sz="0" w:space="0" w:color="auto"/>
        <w:right w:val="none" w:sz="0" w:space="0" w:color="auto"/>
      </w:divBdr>
    </w:div>
    <w:div w:id="1132023071">
      <w:bodyDiv w:val="1"/>
      <w:marLeft w:val="0"/>
      <w:marRight w:val="0"/>
      <w:marTop w:val="0"/>
      <w:marBottom w:val="0"/>
      <w:divBdr>
        <w:top w:val="none" w:sz="0" w:space="0" w:color="auto"/>
        <w:left w:val="none" w:sz="0" w:space="0" w:color="auto"/>
        <w:bottom w:val="none" w:sz="0" w:space="0" w:color="auto"/>
        <w:right w:val="none" w:sz="0" w:space="0" w:color="auto"/>
      </w:divBdr>
    </w:div>
    <w:div w:id="1364551450">
      <w:bodyDiv w:val="1"/>
      <w:marLeft w:val="0"/>
      <w:marRight w:val="0"/>
      <w:marTop w:val="0"/>
      <w:marBottom w:val="0"/>
      <w:divBdr>
        <w:top w:val="none" w:sz="0" w:space="0" w:color="auto"/>
        <w:left w:val="none" w:sz="0" w:space="0" w:color="auto"/>
        <w:bottom w:val="none" w:sz="0" w:space="0" w:color="auto"/>
        <w:right w:val="none" w:sz="0" w:space="0" w:color="auto"/>
      </w:divBdr>
    </w:div>
    <w:div w:id="1648127484">
      <w:bodyDiv w:val="1"/>
      <w:marLeft w:val="0"/>
      <w:marRight w:val="0"/>
      <w:marTop w:val="0"/>
      <w:marBottom w:val="0"/>
      <w:divBdr>
        <w:top w:val="none" w:sz="0" w:space="0" w:color="auto"/>
        <w:left w:val="none" w:sz="0" w:space="0" w:color="auto"/>
        <w:bottom w:val="none" w:sz="0" w:space="0" w:color="auto"/>
        <w:right w:val="none" w:sz="0" w:space="0" w:color="auto"/>
      </w:divBdr>
    </w:div>
    <w:div w:id="1775244151">
      <w:bodyDiv w:val="1"/>
      <w:marLeft w:val="0"/>
      <w:marRight w:val="0"/>
      <w:marTop w:val="0"/>
      <w:marBottom w:val="0"/>
      <w:divBdr>
        <w:top w:val="none" w:sz="0" w:space="0" w:color="auto"/>
        <w:left w:val="none" w:sz="0" w:space="0" w:color="auto"/>
        <w:bottom w:val="none" w:sz="0" w:space="0" w:color="auto"/>
        <w:right w:val="none" w:sz="0" w:space="0" w:color="auto"/>
      </w:divBdr>
    </w:div>
    <w:div w:id="1857496163">
      <w:bodyDiv w:val="1"/>
      <w:marLeft w:val="0"/>
      <w:marRight w:val="0"/>
      <w:marTop w:val="0"/>
      <w:marBottom w:val="0"/>
      <w:divBdr>
        <w:top w:val="none" w:sz="0" w:space="0" w:color="auto"/>
        <w:left w:val="none" w:sz="0" w:space="0" w:color="auto"/>
        <w:bottom w:val="none" w:sz="0" w:space="0" w:color="auto"/>
        <w:right w:val="none" w:sz="0" w:space="0" w:color="auto"/>
      </w:divBdr>
    </w:div>
    <w:div w:id="1951622143">
      <w:bodyDiv w:val="1"/>
      <w:marLeft w:val="0"/>
      <w:marRight w:val="0"/>
      <w:marTop w:val="0"/>
      <w:marBottom w:val="0"/>
      <w:divBdr>
        <w:top w:val="none" w:sz="0" w:space="0" w:color="auto"/>
        <w:left w:val="none" w:sz="0" w:space="0" w:color="auto"/>
        <w:bottom w:val="none" w:sz="0" w:space="0" w:color="auto"/>
        <w:right w:val="none" w:sz="0" w:space="0" w:color="auto"/>
      </w:divBdr>
    </w:div>
    <w:div w:id="210784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videouroki.net/" TargetMode="External"/><Relationship Id="rId4" Type="http://schemas.openxmlformats.org/officeDocument/2006/relationships/settings" Target="settings.xml"/><Relationship Id="rId9" Type="http://schemas.openxmlformats.org/officeDocument/2006/relationships/hyperlink" Target="http://shkolaonlain.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0CA0A-B58B-4424-8BFE-095CABE8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6875</TotalTime>
  <Pages>24</Pages>
  <Words>5634</Words>
  <Characters>32118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37677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chicago</cp:lastModifiedBy>
  <cp:revision>321</cp:revision>
  <cp:lastPrinted>2020-09-27T21:26:00Z</cp:lastPrinted>
  <dcterms:created xsi:type="dcterms:W3CDTF">2017-03-03T13:36:00Z</dcterms:created>
  <dcterms:modified xsi:type="dcterms:W3CDTF">2022-08-22T09:39:00Z</dcterms:modified>
</cp:coreProperties>
</file>